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983" w:rsidRPr="00E35983" w:rsidRDefault="00E35983" w:rsidP="001A2A61">
      <w:pPr>
        <w:suppressAutoHyphens/>
        <w:autoSpaceDE w:val="0"/>
        <w:autoSpaceDN w:val="0"/>
        <w:adjustRightInd w:val="0"/>
        <w:spacing w:after="0"/>
        <w:ind w:left="4820" w:firstLine="13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983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E35983" w:rsidRPr="00E35983" w:rsidRDefault="00E35983" w:rsidP="001A2A61">
      <w:pPr>
        <w:autoSpaceDE w:val="0"/>
        <w:autoSpaceDN w:val="0"/>
        <w:adjustRightInd w:val="0"/>
        <w:spacing w:after="0"/>
        <w:ind w:left="4820" w:firstLine="13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983">
        <w:rPr>
          <w:rFonts w:ascii="Times New Roman" w:eastAsia="Calibri" w:hAnsi="Times New Roman" w:cs="Times New Roman"/>
          <w:sz w:val="28"/>
          <w:szCs w:val="28"/>
        </w:rPr>
        <w:t xml:space="preserve">Приказом Министерства </w:t>
      </w:r>
    </w:p>
    <w:p w:rsidR="00E35983" w:rsidRPr="00E35983" w:rsidRDefault="00E35983" w:rsidP="001A2A61">
      <w:pPr>
        <w:autoSpaceDE w:val="0"/>
        <w:autoSpaceDN w:val="0"/>
        <w:adjustRightInd w:val="0"/>
        <w:spacing w:after="0"/>
        <w:ind w:left="4820" w:firstLine="13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983">
        <w:rPr>
          <w:rFonts w:ascii="Times New Roman" w:eastAsia="Calibri" w:hAnsi="Times New Roman" w:cs="Times New Roman"/>
          <w:sz w:val="28"/>
          <w:szCs w:val="28"/>
        </w:rPr>
        <w:t>транспорта и коммуникаций</w:t>
      </w:r>
    </w:p>
    <w:p w:rsidR="00E35983" w:rsidRPr="00E35983" w:rsidRDefault="00E35983" w:rsidP="001A2A61">
      <w:pPr>
        <w:autoSpaceDE w:val="0"/>
        <w:autoSpaceDN w:val="0"/>
        <w:adjustRightInd w:val="0"/>
        <w:spacing w:after="0"/>
        <w:ind w:left="4820" w:firstLine="13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983"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</w:p>
    <w:p w:rsidR="00E35983" w:rsidRPr="00E35983" w:rsidRDefault="00E35983" w:rsidP="001A2A61">
      <w:pPr>
        <w:autoSpaceDE w:val="0"/>
        <w:autoSpaceDN w:val="0"/>
        <w:adjustRightInd w:val="0"/>
        <w:spacing w:after="0"/>
        <w:ind w:left="4820" w:firstLine="13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983">
        <w:rPr>
          <w:rFonts w:ascii="Times New Roman" w:eastAsia="Calibri" w:hAnsi="Times New Roman" w:cs="Times New Roman"/>
          <w:sz w:val="28"/>
          <w:szCs w:val="28"/>
        </w:rPr>
        <w:t>от ___________ года № _______</w:t>
      </w:r>
    </w:p>
    <w:p w:rsidR="00E35983" w:rsidRPr="00E35983" w:rsidRDefault="001A2A61" w:rsidP="00E35983">
      <w:pPr>
        <w:ind w:left="48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</w:p>
    <w:p w:rsidR="00E35983" w:rsidRPr="00E35983" w:rsidRDefault="00E35983" w:rsidP="00E35983">
      <w:pPr>
        <w:tabs>
          <w:tab w:val="left" w:pos="993"/>
          <w:tab w:val="left" w:pos="1134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p w:rsidR="00E97B8D" w:rsidRDefault="00E35983" w:rsidP="00E97B8D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Положение </w:t>
      </w:r>
    </w:p>
    <w:p w:rsidR="00E35983" w:rsidRPr="00E97B8D" w:rsidRDefault="00E35983" w:rsidP="00E97B8D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о легких</w:t>
      </w:r>
      <w:r w:rsidR="00E97B8D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 и сверхлегких воздушных судах  </w:t>
      </w: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Кыргызской Республики</w:t>
      </w:r>
    </w:p>
    <w:p w:rsidR="00E35983" w:rsidRPr="00E97B8D" w:rsidRDefault="00E35983" w:rsidP="00E35983">
      <w:pPr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p w:rsidR="00E35983" w:rsidRPr="00E35983" w:rsidRDefault="00E35983" w:rsidP="00E35983">
      <w:pPr>
        <w:numPr>
          <w:ilvl w:val="0"/>
          <w:numId w:val="23"/>
        </w:numPr>
        <w:suppressAutoHyphens/>
        <w:spacing w:after="0" w:line="360" w:lineRule="auto"/>
        <w:rPr>
          <w:rFonts w:ascii="Calibri" w:eastAsia="Calibri" w:hAnsi="Calibri" w:cs="Times New Roman"/>
          <w:sz w:val="28"/>
          <w:szCs w:val="28"/>
          <w:lang w:val="en-US"/>
        </w:rPr>
      </w:pPr>
      <w:r w:rsidRPr="00E97B8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Общие положения</w:t>
      </w:r>
    </w:p>
    <w:p w:rsidR="00E35983" w:rsidRPr="00E35983" w:rsidRDefault="00E35983" w:rsidP="00E35983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Основные понятия и термины, используемые в   настоящем положении</w:t>
      </w:r>
    </w:p>
    <w:p w:rsidR="00E35983" w:rsidRPr="00E35983" w:rsidRDefault="00E35983" w:rsidP="00492D29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Орган </w:t>
      </w:r>
      <w:r w:rsidR="00492D29" w:rsidRPr="00492D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государственного регулирования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гражданской авиации</w:t>
      </w:r>
    </w:p>
    <w:p w:rsidR="00E35983" w:rsidRPr="00E35983" w:rsidRDefault="00E35983" w:rsidP="00E35983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Регистрация легких и сверхлегких воздушных судов в Кыргызской Республике</w:t>
      </w:r>
    </w:p>
    <w:p w:rsidR="00E35983" w:rsidRPr="00E35983" w:rsidRDefault="00E35983" w:rsidP="00E35983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Знаки на легких и сверхлегких воздушных судах</w:t>
      </w:r>
    </w:p>
    <w:p w:rsidR="00E35983" w:rsidRPr="00E35983" w:rsidRDefault="00E35983" w:rsidP="00E35983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Снятие воздушного судна с регистрации</w:t>
      </w:r>
    </w:p>
    <w:p w:rsidR="00E35983" w:rsidRPr="00E35983" w:rsidRDefault="00E35983" w:rsidP="00E35983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Порядок исключения легкого и сверхлегкого воздушного судна с регистрации</w:t>
      </w:r>
    </w:p>
    <w:p w:rsidR="00E35983" w:rsidRPr="00E35983" w:rsidRDefault="00E35983" w:rsidP="00E35983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Порядок допуска к эксплуатации легких и сверхлегких воздушных судов</w:t>
      </w:r>
    </w:p>
    <w:p w:rsidR="00E35983" w:rsidRPr="00E35983" w:rsidRDefault="00E35983" w:rsidP="00E35983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Авиационный персонал</w:t>
      </w:r>
    </w:p>
    <w:p w:rsidR="00E35983" w:rsidRPr="00E35983" w:rsidRDefault="00E35983" w:rsidP="00E35983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Сертификация легких и сверхлегких воздушных судов  и </w:t>
      </w:r>
      <w:proofErr w:type="spellStart"/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эксплуатантов</w:t>
      </w:r>
      <w:proofErr w:type="spellEnd"/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легких и сверхлегких воздушных судов</w:t>
      </w:r>
    </w:p>
    <w:p w:rsidR="00E35983" w:rsidRPr="00E35983" w:rsidRDefault="00E35983" w:rsidP="00E35983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Сертификация </w:t>
      </w:r>
      <w:proofErr w:type="spellStart"/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эксплуатантов</w:t>
      </w:r>
      <w:proofErr w:type="spellEnd"/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легкого и сверхлегкого воздушного судна  и услуг</w:t>
      </w:r>
    </w:p>
    <w:p w:rsidR="00E35983" w:rsidRPr="00E35983" w:rsidRDefault="00E35983" w:rsidP="00E35983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Основные требования по организации выполнения полетов на легких и сверхлегких воздушных судах</w:t>
      </w:r>
    </w:p>
    <w:p w:rsidR="00E35983" w:rsidRPr="00E35983" w:rsidRDefault="00E35983" w:rsidP="00E35983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Ответственность, права и обязанности </w:t>
      </w:r>
      <w:proofErr w:type="spellStart"/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эксплуатанта</w:t>
      </w:r>
      <w:proofErr w:type="spellEnd"/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легкого и сверхлегкого воздушных судов</w:t>
      </w:r>
    </w:p>
    <w:p w:rsidR="00E35983" w:rsidRPr="00E35983" w:rsidRDefault="00E35983" w:rsidP="00E35983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 xml:space="preserve">Правила использования воздушного пространства </w:t>
      </w:r>
      <w:proofErr w:type="gramStart"/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КР</w:t>
      </w:r>
      <w:proofErr w:type="gramEnd"/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легкими и сверхлегкими воздушными судами</w:t>
      </w:r>
    </w:p>
    <w:p w:rsidR="00E35983" w:rsidRPr="00E97B8D" w:rsidRDefault="00E35983" w:rsidP="00E97B8D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Использование </w:t>
      </w:r>
      <w:proofErr w:type="spellStart"/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эксплуатантами</w:t>
      </w:r>
      <w:proofErr w:type="spellEnd"/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легких и сверхлегких воздушных судов аэродромов и площадок для взлетов, и посадок</w:t>
      </w:r>
    </w:p>
    <w:p w:rsidR="00E35983" w:rsidRPr="00E35983" w:rsidRDefault="00E35983" w:rsidP="001A2A61">
      <w:pPr>
        <w:suppressAutoHyphens/>
        <w:spacing w:before="240" w:after="0" w:line="240" w:lineRule="auto"/>
        <w:ind w:left="1843" w:hanging="1843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Приложение </w:t>
      </w:r>
      <w:r w:rsidR="00D13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№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687E75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 xml:space="preserve">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Акт оценки технического состояния и определения летной годности 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35983" w:rsidRPr="00E35983" w:rsidRDefault="00E35983" w:rsidP="001A2A61">
      <w:pPr>
        <w:suppressAutoHyphens/>
        <w:spacing w:before="240" w:line="240" w:lineRule="auto"/>
        <w:ind w:left="1843" w:hanging="1843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35983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D13983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E35983">
        <w:rPr>
          <w:rFonts w:ascii="Times New Roman" w:eastAsia="Calibri" w:hAnsi="Times New Roman" w:cs="Times New Roman"/>
          <w:sz w:val="28"/>
          <w:szCs w:val="28"/>
        </w:rPr>
        <w:t>2</w:t>
      </w:r>
      <w:r w:rsidR="00687E75">
        <w:rPr>
          <w:rFonts w:ascii="Times New Roman" w:eastAsia="Calibri" w:hAnsi="Times New Roman" w:cs="Times New Roman"/>
          <w:sz w:val="28"/>
          <w:szCs w:val="28"/>
        </w:rPr>
        <w:t>.</w:t>
      </w:r>
      <w:r w:rsidRPr="00E3598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E35983">
        <w:rPr>
          <w:rFonts w:ascii="Times New Roman" w:eastAsia="Calibri" w:hAnsi="Times New Roman" w:cs="Times New Roman"/>
          <w:sz w:val="28"/>
          <w:szCs w:val="28"/>
        </w:rPr>
        <w:t>Сертификат (удостоверение) летной годности легкого и сверхлегкого воздушных судов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35983" w:rsidRPr="00E35983" w:rsidRDefault="00E35983" w:rsidP="001A2A61">
      <w:pPr>
        <w:suppressAutoHyphens/>
        <w:spacing w:line="240" w:lineRule="auto"/>
        <w:ind w:left="1985" w:hanging="1985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35983">
        <w:rPr>
          <w:rFonts w:ascii="Times New Roman" w:eastAsia="Calibri" w:hAnsi="Times New Roman" w:cs="Times New Roman"/>
          <w:sz w:val="28"/>
          <w:szCs w:val="28"/>
        </w:rPr>
        <w:t>Приложение</w:t>
      </w:r>
      <w:r w:rsidR="00D13983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Pr="00E35983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687E75">
        <w:rPr>
          <w:rFonts w:ascii="Times New Roman" w:eastAsia="Calibri" w:hAnsi="Times New Roman" w:cs="Times New Roman"/>
          <w:sz w:val="28"/>
          <w:szCs w:val="28"/>
        </w:rPr>
        <w:t>.</w:t>
      </w:r>
      <w:r w:rsidRPr="00E359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598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E35983">
        <w:rPr>
          <w:rFonts w:ascii="Times New Roman" w:eastAsia="Calibri" w:hAnsi="Times New Roman" w:cs="Times New Roman"/>
          <w:sz w:val="28"/>
          <w:szCs w:val="28"/>
        </w:rPr>
        <w:t>Свидетельство о регистрации</w:t>
      </w:r>
      <w:r w:rsidRPr="00E35983">
        <w:rPr>
          <w:rFonts w:ascii="Calibri" w:eastAsia="Calibri" w:hAnsi="Calibri" w:cs="Times New Roman"/>
        </w:rPr>
        <w:t xml:space="preserve"> </w:t>
      </w:r>
      <w:r w:rsidRPr="00E35983">
        <w:rPr>
          <w:rFonts w:ascii="Times New Roman" w:eastAsia="Calibri" w:hAnsi="Times New Roman" w:cs="Times New Roman"/>
          <w:sz w:val="28"/>
          <w:szCs w:val="28"/>
        </w:rPr>
        <w:t xml:space="preserve">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35983" w:rsidRPr="00E35983" w:rsidRDefault="00E35983" w:rsidP="001A2A61">
      <w:pPr>
        <w:suppressAutoHyphens/>
        <w:spacing w:before="240" w:after="0" w:line="240" w:lineRule="auto"/>
        <w:ind w:left="1843" w:hanging="1843"/>
        <w:rPr>
          <w:rFonts w:ascii="Times New Roman" w:eastAsia="Arial" w:hAnsi="Times New Roman" w:cs="Times New Roman"/>
          <w:sz w:val="28"/>
          <w:szCs w:val="28"/>
          <w:lang w:val="ky-KG" w:eastAsia="ar-SA"/>
        </w:rPr>
      </w:pPr>
      <w:r w:rsidRPr="00E35983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D13983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E35983">
        <w:rPr>
          <w:rFonts w:ascii="Times New Roman" w:eastAsia="Calibri" w:hAnsi="Times New Roman" w:cs="Times New Roman"/>
          <w:sz w:val="28"/>
          <w:szCs w:val="28"/>
        </w:rPr>
        <w:t>4</w:t>
      </w:r>
      <w:r w:rsidR="00687E75">
        <w:rPr>
          <w:rFonts w:ascii="Times New Roman" w:eastAsia="Calibri" w:hAnsi="Times New Roman" w:cs="Times New Roman"/>
          <w:sz w:val="28"/>
          <w:szCs w:val="28"/>
        </w:rPr>
        <w:t>.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 xml:space="preserve">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Сертификат единичного экземпляра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E35983" w:rsidRPr="00E35983" w:rsidRDefault="00E35983" w:rsidP="001A2A61">
      <w:pPr>
        <w:suppressAutoHyphens/>
        <w:spacing w:before="240" w:line="240" w:lineRule="auto"/>
        <w:ind w:left="1843" w:hanging="1843"/>
        <w:jc w:val="both"/>
        <w:rPr>
          <w:rFonts w:ascii="Times New Roman" w:eastAsia="Arial" w:hAnsi="Times New Roman" w:cs="Times New Roman"/>
          <w:sz w:val="28"/>
          <w:szCs w:val="28"/>
          <w:lang w:val="ky-KG" w:eastAsia="ar-SA"/>
        </w:rPr>
      </w:pPr>
      <w:r w:rsidRPr="00E35983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D13983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E35983">
        <w:rPr>
          <w:rFonts w:ascii="Times New Roman" w:eastAsia="Calibri" w:hAnsi="Times New Roman" w:cs="Times New Roman"/>
          <w:sz w:val="28"/>
          <w:szCs w:val="28"/>
        </w:rPr>
        <w:t>5</w:t>
      </w:r>
      <w:r w:rsidR="00687E75">
        <w:rPr>
          <w:rFonts w:ascii="Times New Roman" w:eastAsia="Calibri" w:hAnsi="Times New Roman" w:cs="Times New Roman"/>
          <w:sz w:val="28"/>
          <w:szCs w:val="28"/>
        </w:rPr>
        <w:t>.</w:t>
      </w:r>
      <w:r w:rsidRPr="00E3598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Свидетельство о снятии с регистрации легкого и </w:t>
      </w:r>
      <w:r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 xml:space="preserve">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35983" w:rsidRPr="00E35983" w:rsidRDefault="00E35983" w:rsidP="001A2A61">
      <w:pPr>
        <w:suppressAutoHyphens/>
        <w:spacing w:line="240" w:lineRule="auto"/>
        <w:ind w:left="1843" w:hanging="1843"/>
        <w:rPr>
          <w:rFonts w:ascii="Times New Roman" w:eastAsia="Arial" w:hAnsi="Times New Roman" w:cs="Times New Roman"/>
          <w:sz w:val="28"/>
          <w:szCs w:val="28"/>
          <w:lang w:val="ky-KG" w:eastAsia="ar-SA"/>
        </w:rPr>
      </w:pPr>
      <w:r w:rsidRPr="00E35983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D13983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E35983">
        <w:rPr>
          <w:rFonts w:ascii="Times New Roman" w:eastAsia="Calibri" w:hAnsi="Times New Roman" w:cs="Times New Roman"/>
          <w:sz w:val="28"/>
          <w:szCs w:val="28"/>
        </w:rPr>
        <w:t>6</w:t>
      </w:r>
      <w:r w:rsidR="00687E75">
        <w:rPr>
          <w:rFonts w:ascii="Times New Roman" w:eastAsia="Calibri" w:hAnsi="Times New Roman" w:cs="Times New Roman"/>
          <w:sz w:val="28"/>
          <w:szCs w:val="28"/>
        </w:rPr>
        <w:t>.</w:t>
      </w:r>
      <w:r w:rsidRPr="00E3598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Заявка на получение сертификата единичного экземпляра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E35983" w:rsidRPr="00E35983" w:rsidRDefault="00E35983" w:rsidP="00D13983">
      <w:pPr>
        <w:suppressAutoHyphens/>
        <w:spacing w:after="0" w:line="240" w:lineRule="auto"/>
        <w:ind w:left="1843" w:hanging="184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35983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D13983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E35983">
        <w:rPr>
          <w:rFonts w:ascii="Times New Roman" w:eastAsia="Calibri" w:hAnsi="Times New Roman" w:cs="Times New Roman"/>
          <w:sz w:val="28"/>
          <w:szCs w:val="28"/>
        </w:rPr>
        <w:t>7</w:t>
      </w:r>
      <w:r w:rsidR="00687E75">
        <w:rPr>
          <w:rFonts w:ascii="Times New Roman" w:eastAsia="Calibri" w:hAnsi="Times New Roman" w:cs="Times New Roman"/>
          <w:sz w:val="28"/>
          <w:szCs w:val="28"/>
        </w:rPr>
        <w:t>.</w:t>
      </w:r>
      <w:r w:rsidRPr="00E3598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Сертификат </w:t>
      </w:r>
      <w:proofErr w:type="spellStart"/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эксплуатанта</w:t>
      </w:r>
      <w:proofErr w:type="spellEnd"/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 xml:space="preserve">воздушных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E35983">
        <w:rPr>
          <w:rFonts w:ascii="Times New Roman" w:eastAsia="Calibri" w:hAnsi="Times New Roman" w:cs="Times New Roman"/>
          <w:sz w:val="28"/>
          <w:szCs w:val="28"/>
        </w:rPr>
        <w:t>удов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35983" w:rsidRPr="00E35983" w:rsidRDefault="00687E75" w:rsidP="00D13983">
      <w:pPr>
        <w:suppressAutoHyphens/>
        <w:spacing w:before="240" w:line="240" w:lineRule="auto"/>
        <w:ind w:left="1843" w:hanging="1843"/>
        <w:jc w:val="both"/>
        <w:rPr>
          <w:rFonts w:ascii="Times New Roman" w:eastAsia="Arial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Приложение </w:t>
      </w:r>
      <w:r w:rsidR="00D13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№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 xml:space="preserve"> 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Перечень документов на получение сертификата </w:t>
      </w:r>
      <w:proofErr w:type="spellStart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эксплуатанта</w:t>
      </w:r>
      <w:proofErr w:type="spellEnd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легкого и сверхлегкого </w:t>
      </w:r>
      <w:r w:rsidR="00E35983"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="00E3598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35983" w:rsidRPr="00E35983" w:rsidRDefault="00E35983" w:rsidP="00D13983">
      <w:pPr>
        <w:suppressAutoHyphens/>
        <w:spacing w:line="240" w:lineRule="auto"/>
        <w:ind w:left="1843" w:hanging="1843"/>
        <w:jc w:val="both"/>
        <w:rPr>
          <w:rFonts w:ascii="Times New Roman" w:eastAsia="Arial" w:hAnsi="Times New Roman" w:cs="Times New Roman"/>
          <w:sz w:val="28"/>
          <w:szCs w:val="28"/>
          <w:lang w:val="ky-KG" w:eastAsia="ar-SA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Приложение </w:t>
      </w:r>
      <w:r w:rsidR="00D13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№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="00687E75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 xml:space="preserve"> 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Программа сертификации </w:t>
      </w:r>
      <w:proofErr w:type="spellStart"/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эксплуатанта</w:t>
      </w:r>
      <w:proofErr w:type="spellEnd"/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легкого и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35983" w:rsidRPr="00E35983" w:rsidRDefault="00E35983" w:rsidP="00D13983">
      <w:pPr>
        <w:suppressAutoHyphens/>
        <w:spacing w:line="240" w:lineRule="auto"/>
        <w:ind w:left="1843" w:hanging="1843"/>
        <w:rPr>
          <w:rFonts w:ascii="Times New Roman" w:eastAsia="Arial" w:hAnsi="Times New Roman" w:cs="Times New Roman"/>
          <w:sz w:val="28"/>
          <w:szCs w:val="28"/>
          <w:lang w:val="ky-KG" w:eastAsia="ar-SA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Приложение </w:t>
      </w:r>
      <w:r w:rsidR="00D13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№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10</w:t>
      </w:r>
      <w:r w:rsidR="00687E75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 xml:space="preserve">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Требования к аэродромам 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35983" w:rsidRPr="00E35983" w:rsidRDefault="00E35983" w:rsidP="00D13983">
      <w:pPr>
        <w:suppressAutoHyphens/>
        <w:spacing w:line="240" w:lineRule="auto"/>
        <w:ind w:left="1843" w:hanging="1843"/>
        <w:jc w:val="both"/>
        <w:rPr>
          <w:rFonts w:ascii="Times New Roman" w:eastAsia="Arial" w:hAnsi="Times New Roman" w:cs="Times New Roman"/>
          <w:sz w:val="28"/>
          <w:szCs w:val="28"/>
          <w:lang w:val="ky-KG" w:eastAsia="ar-SA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Приложение </w:t>
      </w:r>
      <w:r w:rsidR="00D13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№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11</w:t>
      </w:r>
      <w:r w:rsidR="00687E75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 xml:space="preserve">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Свидетельство пилота сверхлегкого воздушного судна, пилота – любителя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E35983" w:rsidRPr="00E35983" w:rsidRDefault="00E35983" w:rsidP="00D13983">
      <w:pPr>
        <w:keepLines/>
        <w:tabs>
          <w:tab w:val="left" w:pos="1134"/>
        </w:tabs>
        <w:suppressAutoHyphens/>
        <w:spacing w:after="0" w:line="240" w:lineRule="auto"/>
        <w:ind w:left="1843" w:hanging="1843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Приложение </w:t>
      </w:r>
      <w:r w:rsidR="00D13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№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12</w:t>
      </w:r>
      <w:r w:rsidR="00687E75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 xml:space="preserve">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Сертификат специалиста 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 xml:space="preserve">воздушных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E35983">
        <w:rPr>
          <w:rFonts w:ascii="Times New Roman" w:eastAsia="Calibri" w:hAnsi="Times New Roman" w:cs="Times New Roman"/>
          <w:sz w:val="28"/>
          <w:szCs w:val="28"/>
        </w:rPr>
        <w:t>удов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35983" w:rsidRPr="00D13983" w:rsidRDefault="00E35983" w:rsidP="00D13983">
      <w:pPr>
        <w:keepLines/>
        <w:tabs>
          <w:tab w:val="left" w:pos="1134"/>
        </w:tabs>
        <w:suppressAutoHyphens/>
        <w:spacing w:after="0" w:line="240" w:lineRule="auto"/>
        <w:ind w:left="1843" w:hanging="1843"/>
        <w:jc w:val="both"/>
        <w:rPr>
          <w:rFonts w:ascii="Times New Roman" w:eastAsia="Arial" w:hAnsi="Times New Roman" w:cs="Times New Roman"/>
          <w:sz w:val="28"/>
          <w:szCs w:val="28"/>
          <w:lang w:val="ky-KG" w:eastAsia="ar-SA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Приложение </w:t>
      </w:r>
      <w:r w:rsidR="00D13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№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13</w:t>
      </w:r>
      <w:r w:rsidR="00687E75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 xml:space="preserve">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Перечень требований к состоянию здоровья пилота 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35983" w:rsidRPr="00E35983" w:rsidRDefault="00E35983" w:rsidP="00E35983">
      <w:pPr>
        <w:suppressAutoHyphens/>
        <w:spacing w:after="0" w:line="240" w:lineRule="auto"/>
        <w:ind w:left="1080"/>
        <w:rPr>
          <w:rFonts w:ascii="Calibri" w:eastAsia="Calibri" w:hAnsi="Calibri" w:cs="Times New Roman"/>
          <w:sz w:val="28"/>
          <w:szCs w:val="28"/>
          <w:lang w:val="ky-KG"/>
        </w:rPr>
      </w:pPr>
    </w:p>
    <w:p w:rsidR="00E35983" w:rsidRPr="00E35983" w:rsidRDefault="00E35983" w:rsidP="00E35983">
      <w:pPr>
        <w:suppressAutoHyphens/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ar-SA"/>
        </w:rPr>
      </w:pPr>
    </w:p>
    <w:p w:rsidR="00E35983" w:rsidRPr="00E35983" w:rsidRDefault="00E35983" w:rsidP="00E35983">
      <w:pPr>
        <w:rPr>
          <w:rFonts w:ascii="Calibri" w:eastAsia="Calibri" w:hAnsi="Calibri" w:cs="Times New Roman"/>
        </w:rPr>
      </w:pPr>
    </w:p>
    <w:p w:rsidR="00E35983" w:rsidRPr="00E35983" w:rsidRDefault="00E35983" w:rsidP="00E35983">
      <w:pPr>
        <w:tabs>
          <w:tab w:val="left" w:pos="993"/>
          <w:tab w:val="left" w:pos="1134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sz w:val="32"/>
          <w:szCs w:val="32"/>
          <w:lang w:val="ky-KG" w:eastAsia="ar-SA"/>
        </w:rPr>
      </w:pPr>
    </w:p>
    <w:p w:rsidR="00E97B8D" w:rsidRPr="00E35983" w:rsidRDefault="00E97B8D" w:rsidP="00D13983">
      <w:pPr>
        <w:tabs>
          <w:tab w:val="left" w:pos="993"/>
          <w:tab w:val="left" w:pos="1134"/>
        </w:tabs>
        <w:suppressAutoHyphens/>
        <w:spacing w:after="0" w:line="240" w:lineRule="auto"/>
        <w:rPr>
          <w:rFonts w:ascii="Times New Roman" w:eastAsia="Arial" w:hAnsi="Times New Roman" w:cs="Times New Roman"/>
          <w:b/>
          <w:sz w:val="32"/>
          <w:szCs w:val="32"/>
          <w:lang w:val="ky-KG" w:eastAsia="ar-SA"/>
        </w:rPr>
      </w:pPr>
    </w:p>
    <w:p w:rsidR="00E35983" w:rsidRDefault="00E35983" w:rsidP="00E35983">
      <w:pPr>
        <w:tabs>
          <w:tab w:val="left" w:pos="993"/>
          <w:tab w:val="left" w:pos="1134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p w:rsidR="00D13983" w:rsidRPr="00E35983" w:rsidRDefault="00D13983" w:rsidP="00E35983">
      <w:pPr>
        <w:tabs>
          <w:tab w:val="left" w:pos="993"/>
          <w:tab w:val="left" w:pos="1134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p w:rsidR="00E35983" w:rsidRPr="00E35983" w:rsidRDefault="00E35983" w:rsidP="00E35983">
      <w:pPr>
        <w:numPr>
          <w:ilvl w:val="0"/>
          <w:numId w:val="18"/>
        </w:numPr>
        <w:tabs>
          <w:tab w:val="left" w:pos="284"/>
          <w:tab w:val="left" w:pos="567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lastRenderedPageBreak/>
        <w:t>Общие положения</w:t>
      </w:r>
    </w:p>
    <w:p w:rsidR="00E35983" w:rsidRPr="00E35983" w:rsidRDefault="00E35983" w:rsidP="00E35983">
      <w:pPr>
        <w:tabs>
          <w:tab w:val="left" w:pos="993"/>
          <w:tab w:val="left" w:pos="1134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p w:rsidR="00E35983" w:rsidRPr="00E35983" w:rsidRDefault="00E35983" w:rsidP="00E35983">
      <w:pPr>
        <w:widowControl w:val="0"/>
        <w:suppressAutoHyphens/>
        <w:autoSpaceDE w:val="0"/>
        <w:autoSpaceDN w:val="0"/>
        <w:adjustRightInd w:val="0"/>
        <w:spacing w:before="38"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Настоящее положение регламентирует использование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легких и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сверхлегких воздушных судов в воздушном пространстве  Кыргызской Республики.</w:t>
      </w:r>
    </w:p>
    <w:p w:rsidR="00E35983" w:rsidRPr="00E35983" w:rsidRDefault="00E35983" w:rsidP="00E35983">
      <w:pPr>
        <w:widowControl w:val="0"/>
        <w:suppressAutoHyphens/>
        <w:autoSpaceDE w:val="0"/>
        <w:autoSpaceDN w:val="0"/>
        <w:adjustRightInd w:val="0"/>
        <w:spacing w:before="38"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Деятельность использования легких и сверхлегких воздушных судов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на территории и в воздушном пространстве Кыргызской Республики регламентируется Воздушным кодексом Кыргызской Республики, авиационными правилами Кыргызской Республики, настоящим положением, действующими нормативными документами в данной области, разработанными в соответствии с законодательством Кыргызской Республики, а также в соответствии с международными договорами. </w:t>
      </w:r>
    </w:p>
    <w:p w:rsidR="00E35983" w:rsidRPr="00E35983" w:rsidRDefault="00E35983" w:rsidP="00E35983">
      <w:pPr>
        <w:widowControl w:val="0"/>
        <w:suppressAutoHyphens/>
        <w:autoSpaceDE w:val="0"/>
        <w:autoSpaceDN w:val="0"/>
        <w:adjustRightInd w:val="0"/>
        <w:spacing w:before="38"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Нормы настоящего положения обязательны для всех лиц, использующих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легкие и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сверхлегкие воздушные суда в Кыргызской Республике и должно исполняться наряду со всеми другими Авиационными Правилами Кыргызской Республики.</w:t>
      </w:r>
    </w:p>
    <w:p w:rsidR="00E35983" w:rsidRPr="00E35983" w:rsidRDefault="00E35983" w:rsidP="00E35983">
      <w:pPr>
        <w:widowControl w:val="0"/>
        <w:suppressAutoHyphens/>
        <w:autoSpaceDE w:val="0"/>
        <w:autoSpaceDN w:val="0"/>
        <w:adjustRightInd w:val="0"/>
        <w:spacing w:before="38"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Настоящее Положение не применяется в отношении шаров-пилотов, используемых в метеорологических целях, а также беспилотных неуправляемых аэростатов.</w:t>
      </w:r>
    </w:p>
    <w:p w:rsidR="00E35983" w:rsidRPr="00E35983" w:rsidRDefault="00E35983" w:rsidP="00E35983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35983" w:rsidRPr="00E35983" w:rsidRDefault="00E35983" w:rsidP="00E35983">
      <w:pPr>
        <w:numPr>
          <w:ilvl w:val="0"/>
          <w:numId w:val="18"/>
        </w:numPr>
        <w:tabs>
          <w:tab w:val="left" w:pos="0"/>
        </w:tabs>
        <w:suppressAutoHyphens/>
        <w:spacing w:after="0" w:line="240" w:lineRule="auto"/>
        <w:ind w:hanging="87"/>
        <w:jc w:val="center"/>
        <w:rPr>
          <w:rFonts w:ascii="Times New Roman" w:eastAsia="Arial" w:hAnsi="Times New Roman" w:cs="Times New Roman"/>
          <w:b/>
          <w:sz w:val="28"/>
          <w:szCs w:val="28"/>
          <w:lang w:val="ky-KG" w:eastAsia="ar-SA"/>
        </w:rPr>
      </w:pP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Основные понятия и термины, используемые в настоящем положении</w:t>
      </w:r>
    </w:p>
    <w:p w:rsidR="00E35983" w:rsidRPr="00E35983" w:rsidRDefault="00E35983" w:rsidP="00E35983">
      <w:pPr>
        <w:tabs>
          <w:tab w:val="left" w:pos="1134"/>
        </w:tabs>
        <w:suppressAutoHyphens/>
        <w:spacing w:after="0" w:line="240" w:lineRule="auto"/>
        <w:ind w:left="876"/>
        <w:jc w:val="both"/>
        <w:rPr>
          <w:rFonts w:ascii="Times New Roman" w:eastAsia="Arial" w:hAnsi="Times New Roman" w:cs="Times New Roman"/>
          <w:b/>
          <w:sz w:val="28"/>
          <w:szCs w:val="28"/>
          <w:lang w:val="ky-KG" w:eastAsia="ar-SA"/>
        </w:rPr>
      </w:pP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>Акт оценки технического состояния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воздушного судна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–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документ составляемый заявителем с привлечением специалистов (собственником или </w:t>
      </w:r>
      <w:proofErr w:type="spellStart"/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эксплуатантом</w:t>
      </w:r>
      <w:proofErr w:type="spellEnd"/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определения летной годности легких и сверхлегких воздушных судов (приложение №1).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Легкое воздушное судно (Далее - ЛВС)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воздушное судно, максимальный взлетный вес которого составляет менее 5700 килограммов, в том числе вертолет, максимальный взлетный вес которого составляет менее 3100 килограммов. 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Сверхлегкое воздушное судно (Далее - СВС)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воздушное судно, максимальный взлетный вес которого составляет не более 750 килограммов, без учета веса авиационных средств  и сре</w:t>
      </w:r>
      <w:proofErr w:type="gramStart"/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сп</w:t>
      </w:r>
      <w:proofErr w:type="gramEnd"/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асания. 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>Главное изменени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е - изменение в типовой конструкции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легких и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сверхлегких воздушных судов и эксплуатационной документации, которое существенно влияет на его летную годность и требует его новой сертификации.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>Дельтаплан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–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воздушное судно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тяжелее воздуха с эластичной поверхностью на жестком каркасе, сбалансированной системой управления, не приводимое в движение силовой установкой, подъемная сила которого создается в основном за счет аэродинамических реакций на эластичной поверхности, подвижной в полете.  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lastRenderedPageBreak/>
        <w:t>Доказательная документация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легкого и 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>сверхлегк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ого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 xml:space="preserve"> </w:t>
      </w:r>
      <w:r w:rsidRPr="00E35983">
        <w:rPr>
          <w:rFonts w:ascii="Times New Roman" w:eastAsia="Calibri" w:hAnsi="Times New Roman" w:cs="Times New Roman"/>
          <w:b/>
          <w:sz w:val="28"/>
          <w:szCs w:val="28"/>
          <w:lang w:val="x-none"/>
        </w:rPr>
        <w:t>воздушных судов</w:t>
      </w:r>
      <w:r w:rsidRPr="00E35983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- документация, содержащая результаты сертификации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легкого и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сверхлегк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</w:t>
      </w:r>
      <w:r w:rsidRPr="00E35983">
        <w:rPr>
          <w:rFonts w:ascii="Times New Roman" w:eastAsia="Calibri" w:hAnsi="Times New Roman" w:cs="Times New Roman"/>
          <w:sz w:val="28"/>
          <w:szCs w:val="28"/>
          <w:lang w:val="x-none"/>
        </w:rPr>
        <w:t>воздушных судов</w:t>
      </w:r>
      <w:r w:rsidRPr="00E359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и его   составных частей (технические отчеты, заключения; акты, протоколы испытаний), оформленная и утвержденная в соответствии с настоящими правилами.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>Жесткокрыл-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дельтаплан с управлением по крены с помощью элеронов и перемещение веса пилота, а так же имеющий закрылок. 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Изготовитель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 xml:space="preserve">воздушных судов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– лицо, осуществляющая производство воздушного судна и несущая ответственность за обеспечение соответствия каждого экземпляра и конструкторской документации требованиям норм летной годности.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>Комиссия по проведению предварительных испытаний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легкого и 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 xml:space="preserve">сверхлегкого </w:t>
      </w:r>
      <w:r w:rsidRPr="00E35983">
        <w:rPr>
          <w:rFonts w:ascii="Times New Roman" w:eastAsia="Calibri" w:hAnsi="Times New Roman" w:cs="Times New Roman"/>
          <w:b/>
          <w:sz w:val="28"/>
          <w:szCs w:val="28"/>
          <w:lang w:val="x-none"/>
        </w:rPr>
        <w:t xml:space="preserve">воздушных судов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– временный орган разработчика, на который возложено проведение предварительных испытаний, определение и оценка соответствия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легкого и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  <w:lang w:val="x-none"/>
        </w:rPr>
        <w:t>воздушных судов</w:t>
      </w:r>
      <w:r w:rsidRPr="00E359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и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эксплуатационной документации требованиям норм летной годности, доведение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легкого и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  <w:lang w:val="x-none"/>
        </w:rPr>
        <w:t>воздушных судов</w:t>
      </w:r>
      <w:r w:rsidRPr="00E359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и документации до уровня этих требований и подтверждение их готовности к передаче на приемочные испытания.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 xml:space="preserve">Модификация 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легкого и 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 xml:space="preserve">сверхлегкого </w:t>
      </w:r>
      <w:r w:rsidRPr="00E35983">
        <w:rPr>
          <w:rFonts w:ascii="Times New Roman" w:eastAsia="Calibri" w:hAnsi="Times New Roman" w:cs="Times New Roman"/>
          <w:b/>
          <w:sz w:val="28"/>
          <w:szCs w:val="28"/>
          <w:lang w:val="x-none"/>
        </w:rPr>
        <w:t>воздушных судов</w:t>
      </w:r>
      <w:r w:rsidRPr="00E359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- изменение принятой типовой конструкции образца авиационной техники, которое  влияет на летную годность конкретного образца авиационной техники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и требует сертификации образца в необходимом объеме.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>Мотодельтаплан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-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воздушное судно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тяжелее воздуха с эластичной поверхностью на жестком каркасе, сбалансированной системой управления, приводимое в движение силовой установкой, подъемная сила которого создается в основном за счет аэродинамических реакций на эластичной поверхности, подвижной в полете.  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</w:pPr>
      <w:proofErr w:type="spellStart"/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>Мотопланер</w:t>
      </w:r>
      <w:proofErr w:type="spellEnd"/>
      <w:r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- планер, имеющий в своей конструкции убирающиеся, или не убирающиеся двигатель и винт которые являются вспомогательной энергетической установкой обеспечивающей взлет и посадку планера.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>Нормы летной годности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-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документ содержащий, установленные, принятые или признанные Кыргызской Республикой, требования к легким и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сверхлегк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им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воздушн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ым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судна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м, их двигателям, воздушным винтам направленные на обеспечение безопасности полетов. 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>Нормативно-техническая документация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- применительно к настоящему Положению включает следующие документы: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т</w:t>
      </w:r>
      <w:proofErr w:type="spellStart"/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ехническое</w:t>
      </w:r>
      <w:proofErr w:type="spellEnd"/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задание на разработку типа 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 xml:space="preserve">воздушных судов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или их составной части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;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н</w:t>
      </w:r>
      <w:proofErr w:type="spellStart"/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ормы</w:t>
      </w:r>
      <w:proofErr w:type="spellEnd"/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летной годности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;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-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т</w:t>
      </w:r>
      <w:proofErr w:type="spellStart"/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ехнические</w:t>
      </w:r>
      <w:proofErr w:type="spellEnd"/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условия, в соответствии с которыми осуществляется производство легкой и сверхлегкой воздушной техники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;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-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п</w:t>
      </w:r>
      <w:proofErr w:type="spellStart"/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рограммы</w:t>
      </w:r>
      <w:proofErr w:type="spellEnd"/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испытаний образцов 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 xml:space="preserve">воздушных судов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методы определения соответствия их требованиям норм летной годности;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-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ко</w:t>
      </w:r>
      <w:proofErr w:type="spellStart"/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нструкторская</w:t>
      </w:r>
      <w:proofErr w:type="spellEnd"/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, производственно-техническая, технологическая, эксплуатационная и ремонтная документация.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>Параплан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- воздушно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судн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тяжелее воздуха с эластичной поверхностью без жесткого каркаса, аэродинамическая форма и подъемная сила которого создается за счет обдува эластичной поверхности встречным воздухом.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 xml:space="preserve">Площадка для взлета и посадки 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легкого и 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 xml:space="preserve">сверхлегкого </w:t>
      </w:r>
      <w:r w:rsidRPr="00E35983">
        <w:rPr>
          <w:rFonts w:ascii="Times New Roman" w:eastAsia="Calibri" w:hAnsi="Times New Roman" w:cs="Times New Roman"/>
          <w:b/>
          <w:sz w:val="28"/>
          <w:szCs w:val="28"/>
          <w:lang w:val="x-none"/>
        </w:rPr>
        <w:t>воздушных судов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 xml:space="preserve"> –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это любой участок водной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либо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земной поверхности, или поверхности строения выбранный </w:t>
      </w:r>
      <w:proofErr w:type="spellStart"/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эксплуатантом</w:t>
      </w:r>
      <w:proofErr w:type="spellEnd"/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под его ответственность для выполнения взлета и посадки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легкого и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  <w:lang w:val="x-none"/>
        </w:rPr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в соответствии с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его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летно-техническими характеристиками. 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>Разработчик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легкого и 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 xml:space="preserve">сверхлегкого </w:t>
      </w:r>
      <w:r w:rsidRPr="00E35983">
        <w:rPr>
          <w:rFonts w:ascii="Times New Roman" w:eastAsia="Calibri" w:hAnsi="Times New Roman" w:cs="Times New Roman"/>
          <w:b/>
          <w:sz w:val="28"/>
          <w:szCs w:val="28"/>
          <w:lang w:val="x-none"/>
        </w:rPr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–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лицо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, осуществляющ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ее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создание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легкого и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  <w:lang w:val="x-none"/>
        </w:rPr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и несущая ответственность за качество испытаний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легкого и 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  <w:lang w:val="x-none"/>
        </w:rPr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, обеспечение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соответствия требованиям норм летной годности, вплоть до окончания эксплуатации.</w:t>
      </w:r>
    </w:p>
    <w:p w:rsid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Самодельные легкие и сверхлегкие воздушные судна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воздушные суда непромышленной постройки, подразделяющи</w:t>
      </w:r>
      <w:r w:rsidR="00E97B8D">
        <w:rPr>
          <w:rFonts w:ascii="Times New Roman" w:eastAsia="Times New Roman" w:hAnsi="Times New Roman" w:cs="Times New Roman"/>
          <w:sz w:val="28"/>
          <w:szCs w:val="28"/>
          <w:lang w:eastAsia="ar-SA"/>
        </w:rPr>
        <w:t>еся на следующие категории:</w:t>
      </w:r>
    </w:p>
    <w:p w:rsidR="00E35983" w:rsidRDefault="00E97B8D" w:rsidP="00E97B8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к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атегория 1 - воздушные судна, построенные по готовой авторской документации, имеющие в качестве прототипа уже испытанные ранее воздушные суда сверхлегкой авиации, получившие положительную оценку в процессе эксплуатации;</w:t>
      </w:r>
    </w:p>
    <w:p w:rsidR="00E35983" w:rsidRDefault="00E97B8D" w:rsidP="00E97B8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к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атегория 2 - воздушные судна традиционной конструктивной и аэродинамической схемы новой разработки, не имеющие определенного прототипа;</w:t>
      </w:r>
    </w:p>
    <w:p w:rsidR="00E35983" w:rsidRDefault="00E97B8D" w:rsidP="00E97B8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к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атегория 3 - воздушные судна, построенные по вновь разработанной документации, предлагаемые для мелкосерийного выпуска;</w:t>
      </w:r>
    </w:p>
    <w:p w:rsidR="00E35983" w:rsidRPr="00E35983" w:rsidRDefault="00E97B8D" w:rsidP="00E97B8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к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атегория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4 - воздушные судна, не имеющие прототипа по аэродинамической или конструктивной схемам.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Сертификат типа легкого и сверхлегкого </w:t>
      </w:r>
      <w:r w:rsidRPr="00E35983">
        <w:rPr>
          <w:rFonts w:ascii="Times New Roman" w:eastAsia="Calibri" w:hAnsi="Times New Roman" w:cs="Times New Roman"/>
          <w:b/>
          <w:sz w:val="28"/>
          <w:szCs w:val="28"/>
        </w:rPr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документ, удостоверяющий соответствие типа 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действующим нормам летной годности</w:t>
      </w:r>
      <w:proofErr w:type="gramStart"/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</w:t>
      </w:r>
      <w:proofErr w:type="gramStart"/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proofErr w:type="gramEnd"/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риложение №4)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Сертификат (удостоверение) летной годности легкого и сверхлегкого </w:t>
      </w:r>
      <w:r w:rsidRPr="00E35983">
        <w:rPr>
          <w:rFonts w:ascii="Times New Roman" w:eastAsia="Calibri" w:hAnsi="Times New Roman" w:cs="Times New Roman"/>
          <w:b/>
          <w:sz w:val="28"/>
          <w:szCs w:val="28"/>
        </w:rPr>
        <w:t>воздушных судов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-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документ, удостоверяющий соответствие экземпляра 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действующим нормам летной годности, дающий право на их летную эксплуатацию с установленными для данных 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 </w:t>
      </w:r>
      <w:proofErr w:type="gramEnd"/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№2).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Сертификат годности комплектующих изделий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документ, удостоверяющий соответствие двигателя, оборудования или другой составной части 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требованиям норм летной годности.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Сертификация легкого и сверхлегкого воздушного судна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 процедура установления соответствия типа 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lastRenderedPageBreak/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, их двигателя и оборудований действующим нормам летной годности.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Собственник легкого и сверхлегкого </w:t>
      </w:r>
      <w:r w:rsidRPr="00E35983">
        <w:rPr>
          <w:rFonts w:ascii="Times New Roman" w:eastAsia="Calibri" w:hAnsi="Times New Roman" w:cs="Times New Roman"/>
          <w:b/>
          <w:sz w:val="28"/>
          <w:szCs w:val="28"/>
        </w:rPr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лицо (лица), владеющее легким и/или сверхлегким </w:t>
      </w:r>
      <w:r w:rsidRPr="00E35983">
        <w:rPr>
          <w:rFonts w:ascii="Times New Roman" w:eastAsia="Calibri" w:hAnsi="Times New Roman" w:cs="Times New Roman"/>
          <w:sz w:val="28"/>
          <w:szCs w:val="28"/>
        </w:rPr>
        <w:t>воздушным судном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правах собственности.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Составные части легкого и сверхлегкого </w:t>
      </w:r>
      <w:r w:rsidRPr="00E35983">
        <w:rPr>
          <w:rFonts w:ascii="Times New Roman" w:eastAsia="Calibri" w:hAnsi="Times New Roman" w:cs="Times New Roman"/>
          <w:b/>
          <w:sz w:val="28"/>
          <w:szCs w:val="28"/>
        </w:rPr>
        <w:t>воздушных судов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двигател</w:t>
      </w:r>
      <w:proofErr w:type="gramStart"/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ь(</w:t>
      </w:r>
      <w:proofErr w:type="gramEnd"/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и), воздушные винты и бортовое оборудование.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Таблица соответствия легкого и сверхлегкого </w:t>
      </w:r>
      <w:r w:rsidRPr="00E35983">
        <w:rPr>
          <w:rFonts w:ascii="Times New Roman" w:eastAsia="Calibri" w:hAnsi="Times New Roman" w:cs="Times New Roman"/>
          <w:b/>
          <w:sz w:val="28"/>
          <w:szCs w:val="28"/>
        </w:rPr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документ, свидетельствующий, о соответствии типа 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, двигателя, воздушного винта и оборудования требованиям норм летной годности.</w:t>
      </w:r>
    </w:p>
    <w:p w:rsidR="00E35983" w:rsidRPr="00E35983" w:rsidRDefault="00E35983" w:rsidP="00E359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>Типовая конструкция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 xml:space="preserve">легкого и сверхлегкого </w:t>
      </w:r>
      <w:r w:rsidRPr="00E35983">
        <w:rPr>
          <w:rFonts w:ascii="Times New Roman" w:eastAsia="Calibri" w:hAnsi="Times New Roman" w:cs="Times New Roman"/>
          <w:b/>
          <w:sz w:val="28"/>
          <w:szCs w:val="28"/>
          <w:lang w:val="x-none"/>
        </w:rPr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- конструкция образца 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  <w:lang w:val="x-none"/>
        </w:rPr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, устанавлива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ющая</w:t>
      </w:r>
      <w:r w:rsidRPr="00E3598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соответствие требованиям норм летной годности по результатам предварительных, приемочных, эксплуатационных и, в необходимых случаях, контрольных испытаний</w:t>
      </w:r>
      <w:r w:rsidRPr="00E35983">
        <w:rPr>
          <w:rFonts w:ascii="Times New Roman" w:eastAsia="Times New Roman" w:hAnsi="Times New Roman" w:cs="Times New Roman"/>
          <w:color w:val="FF0000"/>
          <w:sz w:val="28"/>
          <w:szCs w:val="28"/>
          <w:lang w:val="x-none" w:eastAsia="ar-SA"/>
        </w:rPr>
        <w:t>.</w:t>
      </w:r>
    </w:p>
    <w:p w:rsidR="00E35983" w:rsidRPr="00E35983" w:rsidRDefault="00E35983" w:rsidP="00E35983">
      <w:pPr>
        <w:tabs>
          <w:tab w:val="left" w:pos="28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Эксплуатант</w:t>
      </w:r>
      <w:proofErr w:type="spellEnd"/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легкого и сверхлегкого </w:t>
      </w:r>
      <w:r w:rsidRPr="00E35983">
        <w:rPr>
          <w:rFonts w:ascii="Times New Roman" w:eastAsia="Calibri" w:hAnsi="Times New Roman" w:cs="Times New Roman"/>
          <w:b/>
          <w:sz w:val="28"/>
          <w:szCs w:val="28"/>
        </w:rPr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лицо (лица), занимающееся эксплуатацией 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и/или предлагающее свои услуги в этой области. </w:t>
      </w:r>
    </w:p>
    <w:p w:rsidR="00E35983" w:rsidRDefault="00E35983" w:rsidP="00E35983">
      <w:pPr>
        <w:tabs>
          <w:tab w:val="left" w:pos="0"/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Эксплуатационная документация легкого и сверхлегкого </w:t>
      </w:r>
      <w:r w:rsidRPr="00E35983">
        <w:rPr>
          <w:rFonts w:ascii="Times New Roman" w:eastAsia="Calibri" w:hAnsi="Times New Roman" w:cs="Times New Roman"/>
          <w:b/>
          <w:sz w:val="28"/>
          <w:szCs w:val="28"/>
        </w:rPr>
        <w:t>воздушных судов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- документация, регламентирующая летную и техническую эксплуатацию, включая техническое обслуживание легкого и сверхлегкого воздушного судна, его двигателя, оборудования и содержащая обязательные эксплуатационные процедуры, ограничения и рекомендации. Эксплуатационная документация включает:</w:t>
      </w:r>
    </w:p>
    <w:p w:rsidR="00E35983" w:rsidRDefault="00E97B8D" w:rsidP="00E97B8D">
      <w:pPr>
        <w:tabs>
          <w:tab w:val="left" w:pos="0"/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р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ук</w:t>
      </w:r>
      <w:r w:rsidR="001259EA">
        <w:rPr>
          <w:rFonts w:ascii="Times New Roman" w:eastAsia="Times New Roman" w:hAnsi="Times New Roman" w:cs="Times New Roman"/>
          <w:sz w:val="28"/>
          <w:szCs w:val="28"/>
          <w:lang w:eastAsia="ar-SA"/>
        </w:rPr>
        <w:t>оводство по летной эксплуатации;</w:t>
      </w:r>
    </w:p>
    <w:p w:rsidR="00E35983" w:rsidRDefault="00E97B8D" w:rsidP="00E97B8D">
      <w:pPr>
        <w:tabs>
          <w:tab w:val="left" w:pos="0"/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р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уководство по технической эксплуатации</w:t>
      </w:r>
      <w:r w:rsidR="001259EA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E35983" w:rsidRPr="00E35983" w:rsidRDefault="00E97B8D" w:rsidP="00E97B8D">
      <w:pPr>
        <w:tabs>
          <w:tab w:val="left" w:pos="0"/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р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егламент технического обслуживания.</w:t>
      </w:r>
    </w:p>
    <w:p w:rsidR="00E35983" w:rsidRPr="00E35983" w:rsidRDefault="00E35983" w:rsidP="00E3598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Экспортный сертификат летной годности легкого и сверхлегкого </w:t>
      </w:r>
      <w:r w:rsidRPr="00E35983">
        <w:rPr>
          <w:rFonts w:ascii="Times New Roman" w:eastAsia="Calibri" w:hAnsi="Times New Roman" w:cs="Times New Roman"/>
          <w:b/>
          <w:sz w:val="28"/>
          <w:szCs w:val="28"/>
        </w:rPr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документ о годности 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полетам, удостоверяющий соответствие экземпляра 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требованиям норм летной годности и выдаваемый на разовый технический перелет 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 одного государства в другое.</w:t>
      </w:r>
      <w:proofErr w:type="gramEnd"/>
    </w:p>
    <w:p w:rsidR="00E35983" w:rsidRPr="00E35983" w:rsidRDefault="00E35983" w:rsidP="00E35983">
      <w:pPr>
        <w:tabs>
          <w:tab w:val="left" w:pos="0"/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Реестр легких и сверхлегких воздушных судов Кыргызской Республики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- документ, в котором производится регистрация (учет) легких и сверхлегких воздушных судов.</w:t>
      </w:r>
    </w:p>
    <w:p w:rsidR="00E35983" w:rsidRPr="00E35983" w:rsidRDefault="00E35983" w:rsidP="00E35983">
      <w:pPr>
        <w:tabs>
          <w:tab w:val="left" w:pos="0"/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Неконтролируемое воздушное пространство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– пространство, объединяющее воздушное пространство различных классов организации воздушного движения в части выполнения полетов при полетно-информационном обслуживании только по правилам визуальных полетов, без обязательной двухсторонней связи.</w:t>
      </w:r>
    </w:p>
    <w:p w:rsidR="00E35983" w:rsidRPr="00E35983" w:rsidRDefault="00E35983" w:rsidP="00E35983">
      <w:pPr>
        <w:tabs>
          <w:tab w:val="left" w:pos="0"/>
          <w:tab w:val="left" w:pos="709"/>
          <w:tab w:val="left" w:pos="5529"/>
        </w:tabs>
        <w:suppressAutoHyphens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Свидетельство о регистрации легкого и сверхлегкого </w:t>
      </w:r>
      <w:r w:rsidRPr="00E35983">
        <w:rPr>
          <w:rFonts w:ascii="Times New Roman" w:eastAsia="Calibri" w:hAnsi="Times New Roman" w:cs="Times New Roman"/>
          <w:b/>
          <w:sz w:val="28"/>
          <w:szCs w:val="28"/>
        </w:rPr>
        <w:t>воздушных судов</w:t>
      </w: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 Кыргызской Республики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– документ, удостоверяющий регистрацию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 xml:space="preserve">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реестре легкого и 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Кыргызской Республики (приложение №3, №5). </w:t>
      </w:r>
    </w:p>
    <w:p w:rsidR="00E35983" w:rsidRPr="00E35983" w:rsidRDefault="00492D29" w:rsidP="00E35983">
      <w:pPr>
        <w:tabs>
          <w:tab w:val="left" w:pos="0"/>
          <w:tab w:val="left" w:pos="709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Орган государственного регулирования гражданской авиации</w:t>
      </w:r>
      <w:r w:rsidR="00782826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 </w:t>
      </w:r>
      <w:r w:rsidR="00D8460D">
        <w:rPr>
          <w:rFonts w:ascii="Times New Roman" w:eastAsia="Arial" w:hAnsi="Times New Roman" w:cs="Times New Roman"/>
          <w:sz w:val="28"/>
          <w:szCs w:val="28"/>
          <w:lang w:eastAsia="ar-SA"/>
        </w:rPr>
        <w:t>–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D8460D">
        <w:rPr>
          <w:rFonts w:ascii="Times New Roman" w:eastAsia="Arial" w:hAnsi="Times New Roman" w:cs="Times New Roman"/>
          <w:sz w:val="28"/>
          <w:szCs w:val="28"/>
          <w:lang w:eastAsia="ar-SA"/>
        </w:rPr>
        <w:t>полномочный орган государственного регулирования деятельности гражданской авиации в Кыргызской Республике.</w:t>
      </w:r>
    </w:p>
    <w:p w:rsidR="00E35983" w:rsidRDefault="00E35983" w:rsidP="00E3598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D8460D" w:rsidRPr="00E35983" w:rsidRDefault="00D8460D" w:rsidP="00E3598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35983" w:rsidRPr="00D8460D" w:rsidRDefault="00E35983" w:rsidP="00E35983">
      <w:pPr>
        <w:numPr>
          <w:ilvl w:val="0"/>
          <w:numId w:val="18"/>
        </w:numPr>
        <w:tabs>
          <w:tab w:val="left" w:pos="1134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Орган</w:t>
      </w:r>
      <w:r w:rsidR="00492D29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 государственного регулирования</w:t>
      </w: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 гражданской авиации</w:t>
      </w:r>
    </w:p>
    <w:p w:rsidR="00E35983" w:rsidRPr="00D8460D" w:rsidRDefault="00E35983" w:rsidP="00E35983">
      <w:pPr>
        <w:tabs>
          <w:tab w:val="left" w:pos="1134"/>
        </w:tabs>
        <w:suppressAutoHyphens/>
        <w:spacing w:after="0" w:line="240" w:lineRule="auto"/>
        <w:ind w:left="1080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p w:rsidR="00E35983" w:rsidRPr="00E35983" w:rsidRDefault="001259EA" w:rsidP="00E359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92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 государственного регулирования гражданской авиации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государственное регулирование, специальные исполнительные, контрольные, регулирующие и другие функции, предусмотренные Воздушным кодексом Кыргызской Республики и настоящим Положением. </w:t>
      </w:r>
    </w:p>
    <w:p w:rsidR="00E35983" w:rsidRPr="001259EA" w:rsidRDefault="00E35983" w:rsidP="001259EA">
      <w:pPr>
        <w:tabs>
          <w:tab w:val="left" w:pos="567"/>
          <w:tab w:val="left" w:pos="1134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val="ky-KG" w:eastAsia="ru-RU"/>
        </w:rPr>
        <w:tab/>
      </w:r>
      <w:r w:rsidR="001259EA">
        <w:rPr>
          <w:rFonts w:ascii="Times New Roman" w:eastAsia="Arial" w:hAnsi="Times New Roman" w:cs="Times New Roman"/>
          <w:sz w:val="28"/>
          <w:szCs w:val="28"/>
          <w:lang w:val="ky-KG" w:eastAsia="ru-RU"/>
        </w:rPr>
        <w:t>3.</w:t>
      </w:r>
      <w:r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>2. Основной задачей</w:t>
      </w:r>
      <w:r w:rsidRPr="00E35983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 xml:space="preserve"> </w:t>
      </w:r>
      <w:r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Органа </w:t>
      </w:r>
      <w:r w:rsidR="00492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регулирования </w:t>
      </w:r>
      <w:r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гражданской авиации в сфере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регулировании деятельности использования легких и сверхлегких воздушных судов в Кыргызской Республике</w:t>
      </w:r>
      <w:r w:rsidR="001259EA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 является </w:t>
      </w:r>
      <w:proofErr w:type="gramStart"/>
      <w:r w:rsidRPr="00E3598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spellStart"/>
      <w:proofErr w:type="gramEnd"/>
      <w:r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</w:t>
      </w:r>
      <w:proofErr w:type="spellEnd"/>
      <w:r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благоприятных условий для безопасных полетов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легких и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сверхлегких воздушных судов, а также удовлетворения потребностей пользователей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легких и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сверхлегких воздушных судов и развития рынка услуг в сфере легкой и сверхлегкой  авиации.</w:t>
      </w:r>
    </w:p>
    <w:p w:rsidR="00E35983" w:rsidRPr="00E35983" w:rsidRDefault="001259EA" w:rsidP="00E359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492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 государственного регулирования гражданской авиации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поставленных задач осуществляет следующие функции:</w:t>
      </w:r>
    </w:p>
    <w:p w:rsidR="00E35983" w:rsidRPr="00E35983" w:rsidRDefault="001259EA" w:rsidP="001259EA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азрабатывает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 по обеспечению безопасности полетов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легких 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сверхлегких воздушных судов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E35983" w:rsidRDefault="001259EA" w:rsidP="001259EA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проекты нормативных правовых актов Кыргызской Республики, отраслевых стандартов, технических условий, авиационных правил, инструкций, сертификационных требований, а также других правовых и технических актов по регулированию деятельности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использования легких и сверхлегких воздушных судов в Кыргызской Республике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вносит их на рассмотрение Министерства транспорта и коммуникаций Кыргызской Республики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E35983" w:rsidRDefault="001259EA" w:rsidP="001259EA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>п</w:t>
      </w:r>
      <w:proofErr w:type="spellStart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роводит</w:t>
      </w:r>
      <w:proofErr w:type="spellEnd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техническую оценку легких и сверхлегких воздушных судов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>;</w:t>
      </w:r>
    </w:p>
    <w:p w:rsidR="00E35983" w:rsidRPr="00E35983" w:rsidRDefault="001259EA" w:rsidP="001259EA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val="ky-KG" w:eastAsia="ar-SA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существляет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функций, связанных с выдачей специальных разре</w:t>
      </w:r>
      <w:r w:rsidR="00E97B8D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шений (лицензий) и сертификатов:</w:t>
      </w:r>
    </w:p>
    <w:p w:rsidR="00E35983" w:rsidRDefault="00E35983" w:rsidP="00E35983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val="ky-KG" w:eastAsia="ru-RU"/>
        </w:rPr>
        <w:tab/>
      </w:r>
      <w:r w:rsidR="001259EA">
        <w:rPr>
          <w:rFonts w:ascii="Times New Roman" w:eastAsia="Arial" w:hAnsi="Times New Roman" w:cs="Times New Roman"/>
          <w:sz w:val="28"/>
          <w:szCs w:val="28"/>
          <w:lang w:val="ky-KG" w:eastAsia="ru-RU"/>
        </w:rPr>
        <w:t>а</w:t>
      </w:r>
      <w:r w:rsidR="001259EA">
        <w:rPr>
          <w:rFonts w:ascii="Times New Roman" w:eastAsia="Arial" w:hAnsi="Times New Roman" w:cs="Times New Roman"/>
          <w:sz w:val="28"/>
          <w:szCs w:val="28"/>
          <w:lang w:eastAsia="ru-RU"/>
        </w:rPr>
        <w:t>)</w:t>
      </w:r>
      <w:r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сертификация и выдача свидетельств/сертификата летной годности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легкого и </w:t>
      </w:r>
      <w:r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>;</w:t>
      </w:r>
    </w:p>
    <w:p w:rsidR="00E35983" w:rsidRDefault="001259EA" w:rsidP="001259EA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ab/>
        <w:t xml:space="preserve">б)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сертификация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эксплуатантов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легких и сверхлегких воздушных судов;</w:t>
      </w:r>
    </w:p>
    <w:p w:rsidR="00E35983" w:rsidRPr="001259EA" w:rsidRDefault="001259EA" w:rsidP="001259EA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сертификация легких и сверхлегких воздушных судов и авиационных изделий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E35983" w:rsidRDefault="001259EA" w:rsidP="001259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инспекционные проверки с целью осуществления надзора за соблюдением субъектами авиационных правил Кыргызской Республики и других нормативных правовых актов Кыргызской Республики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E35983" w:rsidRDefault="001259EA" w:rsidP="001259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частвует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расследовании авиационных происшествий и инцидентов с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легкими и сверхлегкими воздушными судами, внесенными в реестр легких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сверхлегких воздушных судов Кыргызской Республики, происшедшими на территории Кыргызской Республики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E35983" w:rsidRDefault="001259EA" w:rsidP="001259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азрабатывает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квалификационные требований к авиационному персоналу легких и сверхлегких воздушных судов Кыргызской Республики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1259EA" w:rsidRDefault="001259EA" w:rsidP="001259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азрабатывает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рекомендации и мероприятия по обеспечению  безопасности полетов сверхлегких воздушных судов на территории Кыргызской Республики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E35983" w:rsidRDefault="001259EA" w:rsidP="001259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существляет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законодательством Кыргызской Республики регистрацию легких и сверхлегких воздушных судов, а также ведет реестр легких и сверхлегких воздушных судов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E35983" w:rsidRDefault="001259EA" w:rsidP="001259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едет реестр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эксплуатантов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легких и сверхлегких воздушных судов Кыргызской Республики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E35983" w:rsidRDefault="001259EA" w:rsidP="001259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выявленных конструктивных недостатков авиационной техники, информирование о них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эксплуатантов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легких и сверхлегких воздушных судов, выдача рекомендаций по их устранению разработчикам этой авиационной техники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E35983" w:rsidRDefault="001259EA" w:rsidP="001259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рганизует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поисково-спасательные работы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E35983" w:rsidRDefault="001259EA" w:rsidP="001259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тверждает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учебные  программы по подготовке авиационного персонала легких и сверхлегких воздушных судов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E35983" w:rsidRDefault="001259EA" w:rsidP="001259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существляет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иные функции, предусмотренные законодательством Кыргызской Республики, а также вытекающие из целей и задач Органа</w:t>
      </w:r>
      <w:r w:rsidR="001E2323" w:rsidRPr="001E2323">
        <w:t xml:space="preserve"> </w:t>
      </w:r>
      <w:r w:rsidR="001E2323" w:rsidRPr="001E23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регулирования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гражданской авиации.</w:t>
      </w:r>
    </w:p>
    <w:p w:rsidR="00E35983" w:rsidRDefault="001259EA" w:rsidP="00E359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35983" w:rsidRPr="00E359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492D2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государственного регулирования гражданской авиации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возложенными на него функциями имеет право:</w:t>
      </w:r>
    </w:p>
    <w:p w:rsidR="00E35983" w:rsidRDefault="001259EA" w:rsidP="00125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здавать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приказы, распоряжения, инструкции в пределах своей компетенции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E35983" w:rsidRDefault="001259EA" w:rsidP="00125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апрашивать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государственных органов и органов местного самоуправления Кыргызской Республики информацию по вопросам, касающимся авиации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E35983" w:rsidRDefault="001259EA" w:rsidP="00125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апрашивать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субъектов, использующие легкие и сверхлегкие воздушных судна, необходимые документы, информацию, а также другие сведения для выполнения функций, возложенных на </w:t>
      </w:r>
      <w:r w:rsidR="00492D2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государственного регулирования гражданской авиации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E35983" w:rsidRDefault="001259EA" w:rsidP="00125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субъектов, использующих легкие и сверхлегкие воздушные судна, по исполнению нормативных правовых актов, регулирующих безопасность воздушных полетов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E35983" w:rsidRDefault="001259EA" w:rsidP="00125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ассматривать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законодательством порядке обращения республиканских органов государственного управления, органов местного самоуправления, общественных объединений, средств массовой информации, депутатов и граждан по вопросам, отнесенным к компетенции органа </w:t>
      </w:r>
      <w:r w:rsidR="001E2323" w:rsidRPr="001E2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регулирования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гражданской авиации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1259EA" w:rsidRDefault="001259EA" w:rsidP="00125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ередать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возложенные на него функции регулирования деятельности, осуществляемой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легкими и сверхлегкими воздушными судами,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юридическому лицу (лицам) имеющим квалифицированный авиационный персонал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;</w:t>
      </w:r>
    </w:p>
    <w:p w:rsidR="00E35983" w:rsidRPr="001259EA" w:rsidRDefault="001259EA" w:rsidP="00125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иные права, предусмотренные законодательством Кыргызской Республики, а также вытекающие из функций и задач Органа </w:t>
      </w:r>
      <w:r w:rsidR="001E2323" w:rsidRPr="001E2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регулирования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гражданской авиации.</w:t>
      </w:r>
    </w:p>
    <w:p w:rsidR="00E35983" w:rsidRPr="00E35983" w:rsidRDefault="00E35983" w:rsidP="00E3598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983" w:rsidRPr="00E35983" w:rsidRDefault="00E35983" w:rsidP="00E35983">
      <w:pPr>
        <w:numPr>
          <w:ilvl w:val="0"/>
          <w:numId w:val="18"/>
        </w:numPr>
        <w:tabs>
          <w:tab w:val="left" w:pos="426"/>
          <w:tab w:val="left" w:pos="1134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Регистрация </w:t>
      </w:r>
      <w:r w:rsidRPr="00E35983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 xml:space="preserve">легких и </w:t>
      </w: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сверхлегких воздушных судов в Кыргызской Республике</w:t>
      </w:r>
    </w:p>
    <w:p w:rsidR="00E35983" w:rsidRPr="00E35983" w:rsidRDefault="00E35983" w:rsidP="00E35983">
      <w:pPr>
        <w:tabs>
          <w:tab w:val="left" w:pos="426"/>
          <w:tab w:val="left" w:pos="1134"/>
        </w:tabs>
        <w:suppressAutoHyphens/>
        <w:spacing w:after="0" w:line="240" w:lineRule="auto"/>
        <w:ind w:left="1080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p w:rsidR="00E35983" w:rsidRPr="00E35983" w:rsidRDefault="001259EA" w:rsidP="001259EA">
      <w:pPr>
        <w:tabs>
          <w:tab w:val="left" w:pos="-709"/>
          <w:tab w:val="left" w:pos="426"/>
          <w:tab w:val="left" w:pos="567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ab/>
        <w:t xml:space="preserve">4.1.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Регистрации подлежат все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легкие 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сверхлегкие воздушные судна, не состоящие в реестрах других государств. </w:t>
      </w:r>
    </w:p>
    <w:p w:rsidR="00E35983" w:rsidRPr="00E35983" w:rsidRDefault="00E97B8D" w:rsidP="00E35983">
      <w:pPr>
        <w:tabs>
          <w:tab w:val="left" w:pos="-709"/>
          <w:tab w:val="left" w:pos="426"/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>4.2.</w:t>
      </w:r>
      <w:r w:rsidR="00687E7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За достоверность представленных документов для регистрации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сверхлегкого воздушного судна, несут ответственность собственники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легких 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сверхлегких воздушных судов.</w:t>
      </w:r>
    </w:p>
    <w:p w:rsidR="00422FDD" w:rsidRPr="00422FDD" w:rsidRDefault="00422FDD" w:rsidP="00422FDD">
      <w:pPr>
        <w:tabs>
          <w:tab w:val="left" w:pos="426"/>
          <w:tab w:val="left" w:pos="567"/>
          <w:tab w:val="left" w:pos="1134"/>
        </w:tabs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  <w:t>4.</w:t>
      </w:r>
      <w:r w:rsidR="00E97B8D">
        <w:rPr>
          <w:rFonts w:ascii="Times New Roman" w:eastAsia="Arial" w:hAnsi="Times New Roman" w:cs="Times New Roman"/>
          <w:sz w:val="28"/>
          <w:szCs w:val="28"/>
        </w:rPr>
        <w:t>3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="00E35983" w:rsidRPr="00422FDD">
        <w:rPr>
          <w:rFonts w:ascii="Times New Roman" w:eastAsia="Arial" w:hAnsi="Times New Roman" w:cs="Times New Roman"/>
          <w:sz w:val="28"/>
          <w:szCs w:val="28"/>
        </w:rPr>
        <w:t xml:space="preserve">Для регистрации </w:t>
      </w:r>
      <w:r w:rsidR="00E35983" w:rsidRPr="00422FDD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легких и </w:t>
      </w:r>
      <w:r w:rsidR="00E35983" w:rsidRPr="00422FDD">
        <w:rPr>
          <w:rFonts w:ascii="Times New Roman" w:eastAsia="Arial" w:hAnsi="Times New Roman" w:cs="Times New Roman"/>
          <w:sz w:val="28"/>
          <w:szCs w:val="28"/>
        </w:rPr>
        <w:t>сверхлегких воздушны</w:t>
      </w:r>
      <w:r w:rsidRPr="00422FDD">
        <w:rPr>
          <w:rFonts w:ascii="Times New Roman" w:eastAsia="Arial" w:hAnsi="Times New Roman" w:cs="Times New Roman"/>
          <w:sz w:val="28"/>
          <w:szCs w:val="28"/>
        </w:rPr>
        <w:t>х судов заявитель представляет:</w:t>
      </w:r>
    </w:p>
    <w:p w:rsidR="00422FDD" w:rsidRDefault="00422FDD" w:rsidP="00422FDD">
      <w:pPr>
        <w:tabs>
          <w:tab w:val="left" w:pos="426"/>
          <w:tab w:val="left" w:pos="567"/>
          <w:tab w:val="left" w:pos="1134"/>
        </w:tabs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8"/>
          <w:szCs w:val="28"/>
          <w:lang w:val="ky-KG" w:eastAsia="ar-SA"/>
        </w:rPr>
      </w:pPr>
      <w:r>
        <w:rPr>
          <w:rFonts w:eastAsia="Arial"/>
          <w:sz w:val="28"/>
          <w:szCs w:val="28"/>
        </w:rPr>
        <w:t xml:space="preserve">-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>з</w:t>
      </w:r>
      <w:proofErr w:type="spellStart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аявление</w:t>
      </w:r>
      <w:proofErr w:type="spellEnd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произвольной форме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>;</w:t>
      </w:r>
    </w:p>
    <w:p w:rsidR="00E35983" w:rsidRDefault="00422FDD" w:rsidP="00422FDD">
      <w:pPr>
        <w:tabs>
          <w:tab w:val="left" w:pos="426"/>
          <w:tab w:val="left" w:pos="567"/>
          <w:tab w:val="left" w:pos="1134"/>
        </w:tabs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-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>д</w:t>
      </w:r>
      <w:proofErr w:type="spellStart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окументы</w:t>
      </w:r>
      <w:proofErr w:type="spellEnd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подтверждающие права заявителя распоряжаться указанным 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легким и/или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сверхлегким воздушным судном (договор купли-продажи, аренды, решение суда, акт приема-передачи, акт о создании самодельного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сверхлегкого воздушного судна)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>;</w:t>
      </w:r>
    </w:p>
    <w:p w:rsidR="00E35983" w:rsidRDefault="00422FDD" w:rsidP="00422FDD">
      <w:pPr>
        <w:tabs>
          <w:tab w:val="left" w:pos="426"/>
          <w:tab w:val="left" w:pos="567"/>
          <w:tab w:val="left" w:pos="1134"/>
        </w:tabs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Arial" w:hAnsi="Times New Roman" w:cs="Times New Roman"/>
          <w:sz w:val="28"/>
          <w:szCs w:val="28"/>
          <w:lang w:val="ky-KG" w:eastAsia="ar-SA"/>
        </w:rPr>
        <w:t xml:space="preserve">-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>д</w:t>
      </w:r>
      <w:proofErr w:type="spellStart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окументы</w:t>
      </w:r>
      <w:proofErr w:type="spellEnd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, удостоверяющие личность заявителя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>;</w:t>
      </w:r>
    </w:p>
    <w:p w:rsidR="00E35983" w:rsidRPr="00422FDD" w:rsidRDefault="00422FDD" w:rsidP="00422FDD">
      <w:pPr>
        <w:tabs>
          <w:tab w:val="left" w:pos="426"/>
          <w:tab w:val="left" w:pos="567"/>
          <w:tab w:val="left" w:pos="1134"/>
        </w:tabs>
        <w:spacing w:after="0" w:line="240" w:lineRule="auto"/>
        <w:ind w:left="360"/>
        <w:jc w:val="both"/>
        <w:rPr>
          <w:rFonts w:eastAsia="Arial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  <w:lang w:val="ky-KG" w:eastAsia="ar-SA"/>
        </w:rPr>
        <w:t xml:space="preserve">-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>а</w:t>
      </w:r>
      <w:proofErr w:type="spellStart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кт</w:t>
      </w:r>
      <w:proofErr w:type="spellEnd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оценки технического состояния и определения летной годности, акты на ремонт и продление.</w:t>
      </w:r>
    </w:p>
    <w:p w:rsidR="00E35983" w:rsidRPr="00E35983" w:rsidRDefault="00E35983" w:rsidP="00E35983">
      <w:pPr>
        <w:tabs>
          <w:tab w:val="left" w:pos="426"/>
          <w:tab w:val="left" w:pos="567"/>
          <w:tab w:val="left" w:pos="993"/>
          <w:tab w:val="left" w:pos="1134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35983" w:rsidRPr="00E35983" w:rsidRDefault="00E35983" w:rsidP="00E35983">
      <w:pPr>
        <w:numPr>
          <w:ilvl w:val="0"/>
          <w:numId w:val="18"/>
        </w:numPr>
        <w:tabs>
          <w:tab w:val="left" w:pos="426"/>
          <w:tab w:val="left" w:pos="567"/>
          <w:tab w:val="left" w:pos="993"/>
          <w:tab w:val="left" w:pos="1134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Знаки на </w:t>
      </w:r>
      <w:r w:rsidRPr="00E35983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 xml:space="preserve">легких и </w:t>
      </w: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сверхлегких воздушных судах</w:t>
      </w:r>
    </w:p>
    <w:p w:rsidR="00E35983" w:rsidRPr="00E35983" w:rsidRDefault="00E35983" w:rsidP="00E35983">
      <w:pPr>
        <w:tabs>
          <w:tab w:val="left" w:pos="426"/>
          <w:tab w:val="left" w:pos="567"/>
          <w:tab w:val="left" w:pos="993"/>
          <w:tab w:val="left" w:pos="1134"/>
        </w:tabs>
        <w:suppressAutoHyphens/>
        <w:spacing w:after="0" w:line="240" w:lineRule="auto"/>
        <w:ind w:left="1080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p w:rsidR="00E35983" w:rsidRPr="00E35983" w:rsidRDefault="00422FDD" w:rsidP="00422FDD">
      <w:pPr>
        <w:tabs>
          <w:tab w:val="left" w:pos="426"/>
          <w:tab w:val="left" w:pos="567"/>
          <w:tab w:val="left" w:pos="993"/>
          <w:tab w:val="left" w:pos="1134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ab/>
        <w:t xml:space="preserve">5.1.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Легкие 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сверхлегкие воздушные судна, имеющее свидетельство о регистрации, должны иметь присвоенные им регистрационные опознавательные знаки. </w:t>
      </w:r>
    </w:p>
    <w:p w:rsidR="00E35983" w:rsidRPr="00E35983" w:rsidRDefault="00E35983" w:rsidP="00E35983">
      <w:pPr>
        <w:tabs>
          <w:tab w:val="left" w:pos="567"/>
          <w:tab w:val="left" w:pos="1134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422FD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5.2.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Опознавательные знаки </w:t>
      </w:r>
      <w:r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легкого и 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сверхлегкого </w:t>
      </w:r>
      <w:r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, состоят из государственного знака К</w:t>
      </w:r>
      <w:proofErr w:type="gramStart"/>
      <w:r w:rsidRPr="00E35983">
        <w:rPr>
          <w:rFonts w:ascii="Times New Roman" w:eastAsia="Arial" w:hAnsi="Times New Roman" w:cs="Times New Roman"/>
          <w:sz w:val="28"/>
          <w:szCs w:val="28"/>
          <w:lang w:val="en-US" w:eastAsia="ar-SA"/>
        </w:rPr>
        <w:t>G</w:t>
      </w:r>
      <w:proofErr w:type="gramEnd"/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, изображаемого в виде двух заглавных букв латинского алфавита, регистрационного знака, изображаемого в виде двух заглавных букв латинского алфавита «</w:t>
      </w:r>
      <w:r w:rsidRPr="00E35983">
        <w:rPr>
          <w:rFonts w:ascii="Times New Roman" w:eastAsia="Arial" w:hAnsi="Times New Roman" w:cs="Times New Roman"/>
          <w:sz w:val="28"/>
          <w:szCs w:val="28"/>
          <w:lang w:val="en-US" w:eastAsia="ar-SA"/>
        </w:rPr>
        <w:t>UL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» и трех арабских цифр. (</w:t>
      </w:r>
      <w:proofErr w:type="gramStart"/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К</w:t>
      </w:r>
      <w:proofErr w:type="gramEnd"/>
      <w:r w:rsidRPr="00E35983">
        <w:rPr>
          <w:rFonts w:ascii="Times New Roman" w:eastAsia="Arial" w:hAnsi="Times New Roman" w:cs="Times New Roman"/>
          <w:sz w:val="28"/>
          <w:szCs w:val="28"/>
          <w:lang w:val="en-US" w:eastAsia="ar-SA"/>
        </w:rPr>
        <w:t>G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-</w:t>
      </w:r>
      <w:r w:rsidRPr="00E35983">
        <w:rPr>
          <w:rFonts w:ascii="Times New Roman" w:eastAsia="Arial" w:hAnsi="Times New Roman" w:cs="Times New Roman"/>
          <w:sz w:val="28"/>
          <w:szCs w:val="28"/>
          <w:lang w:val="en-US" w:eastAsia="ar-SA"/>
        </w:rPr>
        <w:t>UL</w:t>
      </w:r>
      <w:r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- 000)</w:t>
      </w:r>
    </w:p>
    <w:p w:rsidR="00E35983" w:rsidRPr="00E35983" w:rsidRDefault="00422FDD" w:rsidP="00E359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5.3.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Порядок нанесения государственных и регистрационных опознавательных знаков на элементы конструкции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сверхлегкого </w:t>
      </w:r>
      <w:r w:rsidR="00E35983"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, а также их окраска осуществляется в соответствии с главой  7 Авиационных правил «АПКР-7».</w:t>
      </w:r>
    </w:p>
    <w:p w:rsidR="00E35983" w:rsidRPr="00E35983" w:rsidRDefault="00E35983" w:rsidP="00E35983">
      <w:pPr>
        <w:tabs>
          <w:tab w:val="left" w:pos="-1134"/>
          <w:tab w:val="left" w:pos="567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35983" w:rsidRPr="00E35983" w:rsidRDefault="00E35983" w:rsidP="00E35983">
      <w:pPr>
        <w:numPr>
          <w:ilvl w:val="0"/>
          <w:numId w:val="18"/>
        </w:numPr>
        <w:tabs>
          <w:tab w:val="left" w:pos="567"/>
          <w:tab w:val="left" w:pos="1134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ky-KG" w:eastAsia="ar-SA"/>
        </w:rPr>
      </w:pP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Снятие воздушного судна из регистрации</w:t>
      </w:r>
    </w:p>
    <w:p w:rsidR="00540FFE" w:rsidRDefault="00540FFE" w:rsidP="00E35983">
      <w:pPr>
        <w:tabs>
          <w:tab w:val="left" w:pos="-1134"/>
          <w:tab w:val="left" w:pos="567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val="ky-KG" w:eastAsia="ar-SA"/>
        </w:rPr>
      </w:pPr>
    </w:p>
    <w:p w:rsidR="00E35983" w:rsidRDefault="00540FFE" w:rsidP="00E35983">
      <w:pPr>
        <w:tabs>
          <w:tab w:val="left" w:pos="-1134"/>
          <w:tab w:val="left" w:pos="567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b/>
          <w:sz w:val="28"/>
          <w:szCs w:val="28"/>
          <w:lang w:val="ky-KG" w:eastAsia="ar-SA"/>
        </w:rPr>
        <w:tab/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6.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1.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сверхлегкого воздушные судна исключаются из реестра  в случаях:</w:t>
      </w:r>
    </w:p>
    <w:p w:rsidR="00E35983" w:rsidRDefault="00AC3648" w:rsidP="00AC3648">
      <w:pPr>
        <w:tabs>
          <w:tab w:val="left" w:pos="-1134"/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ab/>
        <w:t>- п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 заявлению владельца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легкого и/или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сверхлегкого </w:t>
      </w:r>
      <w:r w:rsidR="00E35983"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C3648" w:rsidRDefault="00AC3648" w:rsidP="00AC3648">
      <w:pPr>
        <w:tabs>
          <w:tab w:val="left" w:pos="-1134"/>
          <w:tab w:val="left" w:pos="567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  <w:t xml:space="preserve">-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с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писание или снятие иным образом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сверхлегкого </w:t>
      </w:r>
      <w:r w:rsidR="00E35983"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эксплуатации в Кыргызской Республике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;</w:t>
      </w:r>
    </w:p>
    <w:p w:rsidR="00E35983" w:rsidRDefault="00AC3648" w:rsidP="00AC3648">
      <w:pPr>
        <w:tabs>
          <w:tab w:val="left" w:pos="-1134"/>
          <w:tab w:val="left" w:pos="567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ab/>
        <w:t>- н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есоблюдения </w:t>
      </w:r>
      <w:proofErr w:type="spellStart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эксплуатантом</w:t>
      </w:r>
      <w:proofErr w:type="spellEnd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/владельцем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сверхлегкого </w:t>
      </w:r>
      <w:r w:rsidR="00E35983"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требований, при которых безопасная эксплуатация или поддержание летной годности данных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сверхлегкого </w:t>
      </w:r>
      <w:r w:rsidR="00E35983"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не обеспечивается;</w:t>
      </w:r>
    </w:p>
    <w:p w:rsidR="00AC3648" w:rsidRDefault="00AC3648" w:rsidP="00AC3648">
      <w:pPr>
        <w:tabs>
          <w:tab w:val="left" w:pos="-1134"/>
          <w:tab w:val="left" w:pos="567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ab/>
        <w:t>- к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огда имеются основания считать, что восстановление летной годности или использование данных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легких 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сверхлегких воздушных судов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является невозможным или нецелесообразным.</w:t>
      </w:r>
    </w:p>
    <w:p w:rsidR="00E35983" w:rsidRPr="00E35983" w:rsidRDefault="00AC3648" w:rsidP="00AC3648">
      <w:pPr>
        <w:tabs>
          <w:tab w:val="left" w:pos="-1134"/>
          <w:tab w:val="left" w:pos="567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ab/>
        <w:t xml:space="preserve">6.2.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При исключении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сверхлегкого </w:t>
      </w:r>
      <w:r w:rsidR="00E35983"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из реестра, выдается свидетельство об исключении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сверхлегкого </w:t>
      </w:r>
      <w:r w:rsidR="00E35983"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из реестра ЛВС и СВС (Приложение № 5).</w:t>
      </w:r>
    </w:p>
    <w:p w:rsidR="00E35983" w:rsidRPr="00E35983" w:rsidRDefault="00E35983" w:rsidP="00E35983">
      <w:pPr>
        <w:tabs>
          <w:tab w:val="left" w:pos="-1134"/>
          <w:tab w:val="left" w:pos="567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AC3648" w:rsidRDefault="00E35983" w:rsidP="00E35983">
      <w:pPr>
        <w:numPr>
          <w:ilvl w:val="0"/>
          <w:numId w:val="20"/>
        </w:numPr>
        <w:tabs>
          <w:tab w:val="left" w:pos="993"/>
          <w:tab w:val="left" w:pos="1134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Порядок исключения </w:t>
      </w:r>
      <w:r w:rsidRPr="00E35983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 xml:space="preserve">легкого и </w:t>
      </w: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сверхлегкого воздушного судна</w:t>
      </w:r>
    </w:p>
    <w:p w:rsidR="00E35983" w:rsidRPr="00E35983" w:rsidRDefault="00E35983" w:rsidP="00AC3648">
      <w:pPr>
        <w:tabs>
          <w:tab w:val="left" w:pos="993"/>
          <w:tab w:val="left" w:pos="1134"/>
        </w:tabs>
        <w:suppressAutoHyphens/>
        <w:spacing w:after="0" w:line="240" w:lineRule="auto"/>
        <w:ind w:left="1080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с регистрации</w:t>
      </w:r>
    </w:p>
    <w:p w:rsidR="00E35983" w:rsidRPr="00E35983" w:rsidRDefault="00E35983" w:rsidP="00E35983">
      <w:pPr>
        <w:tabs>
          <w:tab w:val="left" w:pos="993"/>
          <w:tab w:val="left" w:pos="1134"/>
        </w:tabs>
        <w:suppressAutoHyphens/>
        <w:spacing w:after="0" w:line="240" w:lineRule="auto"/>
        <w:ind w:left="1080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p w:rsidR="00E35983" w:rsidRDefault="00AC3648" w:rsidP="00E35983">
      <w:pPr>
        <w:tabs>
          <w:tab w:val="left" w:pos="426"/>
          <w:tab w:val="left" w:pos="567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ab/>
        <w:t xml:space="preserve">7.1.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Для снятия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сверхлегкого </w:t>
      </w:r>
      <w:r w:rsidR="00E35983"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заявитель представляет нижеследующие документы:</w:t>
      </w:r>
    </w:p>
    <w:p w:rsidR="00E35983" w:rsidRDefault="00AC3648" w:rsidP="00AC3648">
      <w:pPr>
        <w:tabs>
          <w:tab w:val="left" w:pos="426"/>
          <w:tab w:val="left" w:pos="567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ab/>
        <w:t xml:space="preserve">-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заявление о снятии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сверхлегкого </w:t>
      </w:r>
      <w:r w:rsidR="00E35983"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регистрации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>;</w:t>
      </w:r>
    </w:p>
    <w:p w:rsidR="00E35983" w:rsidRDefault="00AC3648" w:rsidP="00AC3648">
      <w:pPr>
        <w:tabs>
          <w:tab w:val="left" w:pos="426"/>
          <w:tab w:val="left" w:pos="567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Arial" w:hAnsi="Times New Roman" w:cs="Times New Roman"/>
          <w:sz w:val="28"/>
          <w:szCs w:val="28"/>
          <w:lang w:val="ky-KG" w:eastAsia="ar-SA"/>
        </w:rPr>
        <w:tab/>
      </w:r>
      <w:r>
        <w:rPr>
          <w:rFonts w:ascii="Times New Roman" w:eastAsia="Arial" w:hAnsi="Times New Roman" w:cs="Times New Roman"/>
          <w:sz w:val="28"/>
          <w:szCs w:val="28"/>
          <w:lang w:val="ky-KG" w:eastAsia="ar-SA"/>
        </w:rPr>
        <w:tab/>
        <w:t xml:space="preserve">-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свидетельство о регистрации сверхлегкого воздушного судна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>;</w:t>
      </w:r>
    </w:p>
    <w:p w:rsidR="00E35983" w:rsidRDefault="00AC3648" w:rsidP="00AC3648">
      <w:pPr>
        <w:tabs>
          <w:tab w:val="left" w:pos="426"/>
          <w:tab w:val="left" w:pos="567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color w:val="C00000"/>
          <w:sz w:val="28"/>
          <w:szCs w:val="28"/>
          <w:lang w:val="ky-KG" w:eastAsia="ar-SA"/>
        </w:rPr>
      </w:pPr>
      <w:r>
        <w:rPr>
          <w:rFonts w:ascii="Times New Roman" w:eastAsia="Arial" w:hAnsi="Times New Roman" w:cs="Times New Roman"/>
          <w:sz w:val="28"/>
          <w:szCs w:val="28"/>
          <w:lang w:val="ky-KG" w:eastAsia="ar-SA"/>
        </w:rPr>
        <w:tab/>
      </w:r>
      <w:r>
        <w:rPr>
          <w:rFonts w:ascii="Times New Roman" w:eastAsia="Arial" w:hAnsi="Times New Roman" w:cs="Times New Roman"/>
          <w:sz w:val="28"/>
          <w:szCs w:val="28"/>
          <w:lang w:val="ky-KG" w:eastAsia="ar-SA"/>
        </w:rPr>
        <w:tab/>
        <w:t xml:space="preserve">-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сертификат летной годности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сверхлегкого </w:t>
      </w:r>
      <w:r w:rsidR="00E35983"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или единичного экземпляра</w:t>
      </w:r>
      <w:r w:rsidR="00E35983" w:rsidRPr="00E35983">
        <w:rPr>
          <w:rFonts w:ascii="Times New Roman" w:eastAsia="Arial" w:hAnsi="Times New Roman" w:cs="Times New Roman"/>
          <w:color w:val="C00000"/>
          <w:sz w:val="28"/>
          <w:szCs w:val="28"/>
          <w:lang w:val="ky-KG" w:eastAsia="ar-SA"/>
        </w:rPr>
        <w:t>;</w:t>
      </w:r>
    </w:p>
    <w:p w:rsidR="00E35983" w:rsidRDefault="00AC3648" w:rsidP="00AC3648">
      <w:pPr>
        <w:tabs>
          <w:tab w:val="left" w:pos="426"/>
          <w:tab w:val="left" w:pos="567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C00000"/>
          <w:sz w:val="28"/>
          <w:szCs w:val="28"/>
          <w:lang w:val="ky-KG" w:eastAsia="ar-SA"/>
        </w:rPr>
        <w:tab/>
      </w:r>
      <w:r>
        <w:rPr>
          <w:rFonts w:ascii="Times New Roman" w:eastAsia="Arial" w:hAnsi="Times New Roman" w:cs="Times New Roman"/>
          <w:color w:val="C00000"/>
          <w:sz w:val="28"/>
          <w:szCs w:val="28"/>
          <w:lang w:val="ky-KG" w:eastAsia="ar-SA"/>
        </w:rPr>
        <w:tab/>
      </w:r>
      <w:r w:rsidRPr="00AC3648">
        <w:rPr>
          <w:rFonts w:ascii="Times New Roman" w:eastAsia="Arial" w:hAnsi="Times New Roman" w:cs="Times New Roman"/>
          <w:sz w:val="28"/>
          <w:szCs w:val="28"/>
          <w:lang w:val="ky-KG" w:eastAsia="ar-SA"/>
        </w:rPr>
        <w:t>-</w:t>
      </w:r>
      <w:r>
        <w:rPr>
          <w:rFonts w:ascii="Times New Roman" w:eastAsia="Arial" w:hAnsi="Times New Roman" w:cs="Times New Roman"/>
          <w:color w:val="C00000"/>
          <w:sz w:val="28"/>
          <w:szCs w:val="28"/>
          <w:lang w:val="ky-KG" w:eastAsia="ar-SA"/>
        </w:rPr>
        <w:t xml:space="preserve">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val="ky-KG" w:eastAsia="ar-SA"/>
        </w:rPr>
        <w:t>а</w:t>
      </w:r>
      <w:proofErr w:type="spellStart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кт</w:t>
      </w:r>
      <w:proofErr w:type="spellEnd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о списании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сверхлегкого </w:t>
      </w:r>
      <w:r w:rsidR="00E35983"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или документы, подтверждающие продажу, передачу или другие действия по данному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легкому или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сверхлегкому воздушному судну.</w:t>
      </w:r>
    </w:p>
    <w:p w:rsidR="00E35983" w:rsidRPr="00E35983" w:rsidRDefault="00AC3648" w:rsidP="00AC3648">
      <w:pPr>
        <w:tabs>
          <w:tab w:val="left" w:pos="426"/>
          <w:tab w:val="left" w:pos="567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ab/>
        <w:t xml:space="preserve">7.2.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При исключении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сверхлегкого </w:t>
      </w:r>
      <w:r w:rsidR="00E35983"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из реестра выдается свидетельство об исключении сверхлегкого или легкого воздушных судов из реестра. </w:t>
      </w:r>
    </w:p>
    <w:p w:rsidR="00E35983" w:rsidRPr="00E35983" w:rsidRDefault="00E35983" w:rsidP="00E35983">
      <w:pPr>
        <w:tabs>
          <w:tab w:val="left" w:pos="567"/>
          <w:tab w:val="left" w:pos="1134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35983" w:rsidRPr="00E35983" w:rsidRDefault="00E35983" w:rsidP="00E35983">
      <w:pPr>
        <w:numPr>
          <w:ilvl w:val="0"/>
          <w:numId w:val="20"/>
        </w:num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Порядок допуска к эксплуатации </w:t>
      </w:r>
      <w:r w:rsidRPr="00E35983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легких и</w:t>
      </w:r>
      <w:r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</w:t>
      </w: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сверхлегких воздушных судов</w:t>
      </w:r>
    </w:p>
    <w:p w:rsidR="00AC3648" w:rsidRDefault="00AC3648" w:rsidP="00AC3648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p w:rsidR="00E35983" w:rsidRPr="00E35983" w:rsidRDefault="00AC3648" w:rsidP="00AC3648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Arial" w:hAnsi="Times New Roman" w:cs="Times New Roman"/>
          <w:b/>
          <w:sz w:val="28"/>
          <w:szCs w:val="28"/>
          <w:lang w:eastAsia="ar-SA"/>
        </w:rPr>
        <w:tab/>
      </w:r>
      <w:r w:rsidRPr="00AC3648">
        <w:rPr>
          <w:rFonts w:ascii="Times New Roman" w:eastAsia="Arial" w:hAnsi="Times New Roman" w:cs="Times New Roman"/>
          <w:sz w:val="28"/>
          <w:szCs w:val="28"/>
          <w:lang w:eastAsia="ar-SA"/>
        </w:rPr>
        <w:t>8.1.</w:t>
      </w:r>
      <w:r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Допуск к эксплуатации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>легкого и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сверхлегкого </w:t>
      </w:r>
      <w:r w:rsidR="00E35983"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производится в соответствии с требованиями настоящего Положения и на основании:</w:t>
      </w:r>
    </w:p>
    <w:p w:rsidR="00E35983" w:rsidRDefault="00AC3648" w:rsidP="00E35983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ab/>
        <w:t xml:space="preserve">-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руководства по технической эксплуатации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сверхлегкого </w:t>
      </w:r>
      <w:r w:rsidR="00E35983"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;</w:t>
      </w:r>
    </w:p>
    <w:p w:rsidR="00E35983" w:rsidRDefault="00AC3648" w:rsidP="00E35983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ab/>
        <w:t xml:space="preserve">-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руководства по техническому обслуживанию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сверхлегкого </w:t>
      </w:r>
      <w:r w:rsidR="00E35983" w:rsidRPr="00E35983">
        <w:rPr>
          <w:rFonts w:ascii="Times New Roman" w:eastAsia="Calibri" w:hAnsi="Times New Roman" w:cs="Times New Roman"/>
          <w:sz w:val="28"/>
          <w:szCs w:val="28"/>
        </w:rPr>
        <w:t>воздушных судов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;</w:t>
      </w:r>
    </w:p>
    <w:p w:rsidR="00E35983" w:rsidRDefault="00AC3648" w:rsidP="00E35983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ab/>
        <w:t xml:space="preserve">-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руководства по летной эксплуатации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сверхлегкого </w:t>
      </w:r>
      <w:r w:rsidR="00E35983" w:rsidRPr="00E35983">
        <w:rPr>
          <w:rFonts w:ascii="Times New Roman" w:eastAsia="Calibri" w:hAnsi="Times New Roman" w:cs="Times New Roman"/>
          <w:sz w:val="28"/>
          <w:szCs w:val="28"/>
        </w:rPr>
        <w:t>воздушных судов;</w:t>
      </w:r>
    </w:p>
    <w:p w:rsidR="00E35983" w:rsidRPr="00E35983" w:rsidRDefault="00AC3648" w:rsidP="00E35983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-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>руководства по выполнению авиационно-химических работ.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</w:t>
      </w:r>
    </w:p>
    <w:p w:rsidR="00E35983" w:rsidRPr="00E35983" w:rsidRDefault="00E35983" w:rsidP="00E3598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35983" w:rsidRPr="00E35983" w:rsidRDefault="00E35983" w:rsidP="00E3598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35983" w:rsidRPr="00E35983" w:rsidRDefault="00E35983" w:rsidP="00E35983">
      <w:pPr>
        <w:numPr>
          <w:ilvl w:val="0"/>
          <w:numId w:val="20"/>
        </w:numPr>
        <w:suppressAutoHyphens/>
        <w:spacing w:after="0" w:line="240" w:lineRule="auto"/>
        <w:ind w:left="567" w:hanging="567"/>
        <w:jc w:val="center"/>
        <w:rPr>
          <w:rFonts w:ascii="Times New Roman" w:eastAsia="Arial" w:hAnsi="Times New Roman" w:cs="Times New Roman"/>
          <w:b/>
          <w:sz w:val="28"/>
          <w:szCs w:val="28"/>
          <w:lang w:val="en-US" w:eastAsia="ar-SA"/>
        </w:rPr>
      </w:pP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lastRenderedPageBreak/>
        <w:t>Авиационный персонал</w:t>
      </w:r>
    </w:p>
    <w:p w:rsidR="00E35983" w:rsidRPr="00E35983" w:rsidRDefault="00E35983" w:rsidP="00E35983">
      <w:pPr>
        <w:suppressAutoHyphens/>
        <w:spacing w:after="0" w:line="240" w:lineRule="auto"/>
        <w:ind w:left="1080"/>
        <w:jc w:val="both"/>
        <w:rPr>
          <w:rFonts w:ascii="Times New Roman" w:eastAsia="Arial" w:hAnsi="Times New Roman" w:cs="Times New Roman"/>
          <w:b/>
          <w:sz w:val="28"/>
          <w:szCs w:val="28"/>
          <w:lang w:val="en-US" w:eastAsia="ar-SA"/>
        </w:rPr>
      </w:pPr>
    </w:p>
    <w:p w:rsidR="00E35983" w:rsidRDefault="00AC3648" w:rsidP="00AC36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9.1.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авиационному персоналу относятся работники, деятельность которых непосредственно направлена на организацию, выполнение, обеспечение и обслуживание полетов.</w:t>
      </w:r>
    </w:p>
    <w:p w:rsidR="00AC3648" w:rsidRDefault="00AC3648" w:rsidP="00AC36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9.2.</w:t>
      </w:r>
      <w:bookmarkStart w:id="0" w:name="st_43"/>
      <w:bookmarkStart w:id="1" w:name="KLUCH_SLOVA_014B07"/>
      <w:bookmarkStart w:id="2" w:name="st_44"/>
      <w:bookmarkEnd w:id="0"/>
      <w:bookmarkEnd w:id="1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Авиационный персонал каждого легкого и сверхлегкого воздушных судов, осуществляющего полет в пределах территории Кыргызской Республики, обязаны иметь свидетельства (приложение №11,12), которые выданы государством или которым придана сила Кыргызской Республикой регистрации данного легкого и сверхлегкого воздушного судна.</w:t>
      </w:r>
    </w:p>
    <w:p w:rsidR="00E35983" w:rsidRDefault="00AC3648" w:rsidP="005659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9.3.</w:t>
      </w:r>
      <w:r w:rsidR="005659FF" w:rsidRPr="005659FF">
        <w:t xml:space="preserve"> </w:t>
      </w:r>
      <w:r w:rsidR="005659FF" w:rsidRPr="005659F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Сертификация и лицензирование авиационного персонала и требования к выдаче сертификатов и лицензий авиационному персоналу в Кыргызской Республике устанавливаются Авиационными правилами Кыргызской Республики, регулирующими сертификацию и лицензирование авиационного персонала в Кыргызской Республике.</w:t>
      </w:r>
    </w:p>
    <w:p w:rsidR="005659FF" w:rsidRPr="005659FF" w:rsidRDefault="005659FF" w:rsidP="005659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</w:pPr>
      <w:bookmarkStart w:id="3" w:name="_GoBack"/>
      <w:bookmarkEnd w:id="3"/>
    </w:p>
    <w:p w:rsidR="00E35983" w:rsidRPr="00E35983" w:rsidRDefault="00E35983" w:rsidP="00E35983">
      <w:pPr>
        <w:numPr>
          <w:ilvl w:val="0"/>
          <w:numId w:val="20"/>
        </w:numPr>
        <w:suppressAutoHyphens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Сертификация 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легких и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сверхлегких воздушных судов и </w:t>
      </w:r>
      <w:proofErr w:type="spellStart"/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эксплуатантов</w:t>
      </w:r>
      <w:proofErr w:type="spellEnd"/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легких и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сверхлегких воздушных судов</w:t>
      </w:r>
    </w:p>
    <w:p w:rsidR="00E35983" w:rsidRPr="00E35983" w:rsidRDefault="00E35983" w:rsidP="00E35983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55B85" w:rsidRDefault="00055B85" w:rsidP="00055B85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10.1.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Сертификация экземпляра или типа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сверхлегкого воздушных судов:</w:t>
      </w:r>
    </w:p>
    <w:p w:rsidR="00055B85" w:rsidRDefault="00E35983" w:rsidP="00055B85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55B8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5B85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Сертификация экземпляра легкого и сверхлегкого воздушных судов осуществляется органом</w:t>
      </w:r>
      <w:r w:rsidR="00782826" w:rsidRPr="00782826">
        <w:t xml:space="preserve"> </w:t>
      </w:r>
      <w:r w:rsidR="00782826" w:rsidRPr="0078282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регулирования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гражданской авиации.</w:t>
      </w:r>
    </w:p>
    <w:p w:rsidR="00E35983" w:rsidRDefault="00055B85" w:rsidP="00055B85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10.1.2.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проведения сертификации экземпляра или типа легкого или сверхлегкого воздушных судов заявитель легкого или сверхлегкого воздушных судов подает в </w:t>
      </w:r>
      <w:r w:rsidR="00492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 государственного регулирования гражданской авиации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заявку (Приложение № 6) с приложением технической документации, согласно которой было построено данное легкое и/или сверхлегкое воздушное судно, и результатов предварительного испытания двигателей, и оборудования.</w:t>
      </w:r>
    </w:p>
    <w:p w:rsidR="00055B85" w:rsidRDefault="00055B85" w:rsidP="00055B85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Для проверки технического состояния и </w:t>
      </w:r>
      <w:proofErr w:type="gram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определении</w:t>
      </w:r>
      <w:proofErr w:type="gram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годности к полетам легкого и сверхлегкого воздушных судов разработчик или соответствующие организации по согласованию органом </w:t>
      </w:r>
      <w:r w:rsidR="00782826" w:rsidRPr="007828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регулирования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гражданской авиации, создают действующую техническую комиссию по оценке легкого и сверхлегкого воздушных судов. (Далее - техническая комиссия).</w:t>
      </w:r>
    </w:p>
    <w:p w:rsidR="00E35983" w:rsidRDefault="00055B85" w:rsidP="00055B85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10.1.4.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технической комиссией оцениваются аэродинамические и прочностные характеристики легкого и сверхлегкого воздушных судов, конструкции, качество их изготовления (капитального ремонта), техническое состояние.</w:t>
      </w:r>
    </w:p>
    <w:p w:rsidR="00E35983" w:rsidRDefault="00055B85" w:rsidP="00055B85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По результатам оценки, техническая комиссия выдает заявителю акт оценки технического состояния и определения годности к полетам легкого и/или сверхлегкого воздушного судна с учетом летных ограничений,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внесенных в руководство по летной эксплуатации, являющийся основанием для сертификата экземпляра или (и) типа легкого и сверхлегкого воздушного судна.</w:t>
      </w:r>
    </w:p>
    <w:p w:rsidR="00E35983" w:rsidRDefault="00055B85" w:rsidP="00055B85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Выдача сертификата летной годности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сверхлегкого воздушных судов:</w:t>
      </w:r>
    </w:p>
    <w:p w:rsidR="00E35983" w:rsidRDefault="00055B85" w:rsidP="00055B85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10.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Сертификат летной годности легкого и сверхлегкого воздушных судов (приложение №2 далее - Сертификат летной годности) является обязательным судовым документом для легкого и сверхлегкого воздушного судна, и замена его на копию не допускается. Без действующего сертификата летной годности допускается использование легкого и сверхлегкого воздушных судов в случае их перегонки при получении их с завода-изготовителя, центра по техническому обслуживанию и ремонту авиационной техники до места постоянного базирования, при наличии на борту приемо-сдаточного акта легкого и сверхлегкого воздушного судна и задания на полет.</w:t>
      </w:r>
    </w:p>
    <w:p w:rsidR="00055B85" w:rsidRDefault="00055B85" w:rsidP="00055B85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(продления) сертификата летной годности к заявлению прилагаются следующие документы:</w:t>
      </w:r>
    </w:p>
    <w:p w:rsidR="00E35983" w:rsidRDefault="00055B85" w:rsidP="00055B85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с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ертификат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типа (если таковой имеется)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;</w:t>
      </w:r>
    </w:p>
    <w:p w:rsidR="00E35983" w:rsidRDefault="00055B85" w:rsidP="00055B85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а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кт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оценки технического состояния и определения годности к полетам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сверхлегкого воздушных судов, выданный технической комиссией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</w:t>
      </w:r>
      <w:r w:rsidR="00782826" w:rsidRPr="007828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регулирования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гражданской авиации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E35983" w:rsidRDefault="00055B85" w:rsidP="00055B85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к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опия договора купли-продажи или иного договора, определяющего право собственности или пользования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легкого и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сверхлегкого воздушных судов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;</w:t>
      </w:r>
    </w:p>
    <w:p w:rsidR="00E35983" w:rsidRDefault="00055B85" w:rsidP="00055B85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к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опия приемо-сдаточного акта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сверхлегкого воздушных судов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;</w:t>
      </w:r>
    </w:p>
    <w:p w:rsidR="00E35983" w:rsidRDefault="00055B85" w:rsidP="0074119A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- </w:t>
      </w:r>
      <w:r w:rsidR="007411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д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окумент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разработчика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легкого и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сверхлегкого воздушных судов или конструкторского бюро, определяющий ресурс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сверхлегкого воздушных судов.</w:t>
      </w:r>
    </w:p>
    <w:p w:rsidR="00E35983" w:rsidRDefault="0074119A" w:rsidP="0074119A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10.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Сертификат летной годности выдается на срок не более одного года.</w:t>
      </w:r>
    </w:p>
    <w:p w:rsidR="00E35983" w:rsidRDefault="0074119A" w:rsidP="0074119A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продления срока действия сертификата летной годности легкое и сверхлегкое воздушные судна подлежат освидетельс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твованию технической комиссией.</w:t>
      </w:r>
    </w:p>
    <w:p w:rsidR="00E35983" w:rsidRDefault="0074119A" w:rsidP="0074119A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2.5.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Сертификат летной годности может быть отозван в следующих случаях:</w:t>
      </w:r>
    </w:p>
    <w:p w:rsidR="00E35983" w:rsidRDefault="0074119A" w:rsidP="0074119A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п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ри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отзыве сертификата типа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;</w:t>
      </w:r>
    </w:p>
    <w:p w:rsidR="00E35983" w:rsidRDefault="0074119A" w:rsidP="0074119A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в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ыявления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процессе эксплуатации неустранимых недостатков, влияющих на летную годность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;</w:t>
      </w:r>
    </w:p>
    <w:p w:rsidR="0074119A" w:rsidRDefault="0074119A" w:rsidP="0074119A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-  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п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овреждения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легкого 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сверхлегкого воздушных судов;</w:t>
      </w:r>
    </w:p>
    <w:p w:rsidR="00E35983" w:rsidRDefault="0074119A" w:rsidP="0074119A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п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ринятия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установленном порядке решения о прекращении эксплуатации всего парка, серии, экземпляра или типа данных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легкого 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сверхлегкого воздушных судов;</w:t>
      </w:r>
    </w:p>
    <w:p w:rsidR="00E35983" w:rsidRDefault="0074119A" w:rsidP="0074119A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- 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п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рекращения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полетов для проведения доработок, влияющих на летную годность, переоборудования в вариант использования, не предусмотренный разработчиком.</w:t>
      </w:r>
    </w:p>
    <w:p w:rsidR="00E35983" w:rsidRDefault="0074119A" w:rsidP="0074119A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10.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В случаях, перечисленных в 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.2.5,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незамедлительно прекращает полеты и в десятидневный срок со дня прекращения полетов возвращает соответствующий сертификат летной годности.</w:t>
      </w:r>
    </w:p>
    <w:p w:rsidR="00E35983" w:rsidRDefault="0074119A" w:rsidP="0074119A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2.7.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 непреднамеренной порчи или утраты (хищения) сертификата летной годности, сертификат подлежит замене путем выдачи дубликата на основании заявления. Дубликат выдается в течени</w:t>
      </w:r>
      <w:proofErr w:type="gram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дней с момента под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ачи соответствующего заявления.</w:t>
      </w:r>
    </w:p>
    <w:p w:rsidR="00E35983" w:rsidRDefault="0074119A" w:rsidP="0074119A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2.8.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получения дубликата сертификата летной годности, заявителю необходимо приложить к заявлению документы, подтверждающие факт утери или хищения сертификата летной годности.</w:t>
      </w:r>
    </w:p>
    <w:p w:rsidR="00E35983" w:rsidRDefault="0074119A" w:rsidP="0074119A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2.9.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непреднамеренной порче, утере (хищении) сертификата летной годности эксплуатация легкого и сверхлегкого воздушных судов должна быть немедленно прекращена.</w:t>
      </w:r>
    </w:p>
    <w:p w:rsidR="00E35983" w:rsidRPr="00E35983" w:rsidRDefault="0074119A" w:rsidP="0074119A">
      <w:pPr>
        <w:numPr>
          <w:ilvl w:val="12"/>
          <w:numId w:val="0"/>
        </w:num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 летной годности легкого и сверхлегкого воздушных судов или иной документ, подтверждающий летную годность, который выдан иностранным государством, признается действительным в Кыргызской Республике при условии, что требования, в соответствии с которыми он выдан или ему придана сила, соответствуют нормам, установленным в Кыргызской Республике.</w:t>
      </w:r>
    </w:p>
    <w:p w:rsidR="00E35983" w:rsidRPr="00E35983" w:rsidRDefault="00E35983" w:rsidP="00E35983">
      <w:pPr>
        <w:suppressAutoHyphens/>
        <w:spacing w:after="0" w:line="240" w:lineRule="auto"/>
        <w:ind w:left="150" w:right="2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35983" w:rsidRPr="00E35983" w:rsidRDefault="00E35983" w:rsidP="00E35983">
      <w:pPr>
        <w:numPr>
          <w:ilvl w:val="0"/>
          <w:numId w:val="20"/>
        </w:numPr>
        <w:suppressAutoHyphens/>
        <w:spacing w:after="0" w:line="240" w:lineRule="auto"/>
        <w:ind w:right="2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Сертификация </w:t>
      </w:r>
      <w:proofErr w:type="spellStart"/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эксплуатантов</w:t>
      </w:r>
      <w:proofErr w:type="spellEnd"/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легкого и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сверхлегкого воздушного судна  и услуг</w:t>
      </w:r>
    </w:p>
    <w:p w:rsidR="00E35983" w:rsidRPr="00E35983" w:rsidRDefault="00E35983" w:rsidP="00E35983">
      <w:pPr>
        <w:suppressAutoHyphens/>
        <w:spacing w:after="0" w:line="240" w:lineRule="auto"/>
        <w:ind w:left="1080" w:right="225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35983" w:rsidRPr="00E35983" w:rsidRDefault="0074119A" w:rsidP="00741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11.1.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Сертификат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эксплуатанта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легкого и сверхлегкого воздушных судов, выдается Органом</w:t>
      </w:r>
      <w:r w:rsidR="00782826" w:rsidRPr="00782826">
        <w:t xml:space="preserve"> </w:t>
      </w:r>
      <w:r w:rsidR="00782826" w:rsidRPr="0078282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регулирования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гражданской авиации, лицам для осуществления заявленных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эксплуатантом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авиационных услуг (приложение №7).</w:t>
      </w:r>
    </w:p>
    <w:p w:rsidR="00E35983" w:rsidRDefault="0074119A" w:rsidP="00741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Сертификат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эксплуатанта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легкого и сверхлегкого воздушных судов (далее - сертификат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эксплуатанта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ЛВС и СВС) является неотчуждаемым и не может быть передан другому лицу.</w:t>
      </w:r>
    </w:p>
    <w:p w:rsidR="0074119A" w:rsidRDefault="0074119A" w:rsidP="00741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11.3.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Сертификат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эксплуатанта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ЛВС и СВС выдается на один год.</w:t>
      </w:r>
    </w:p>
    <w:p w:rsidR="0074119A" w:rsidRDefault="0074119A" w:rsidP="00741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11.4.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получения сертификата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эксплуатанта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ЛВС и СВС заявитель представляет в </w:t>
      </w:r>
      <w:r w:rsidR="00492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 государственного регулирования гражданской авиации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 определенный настоящим Положением.</w:t>
      </w:r>
    </w:p>
    <w:p w:rsidR="00E35983" w:rsidRDefault="0074119A" w:rsidP="00741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11.5. </w:t>
      </w:r>
      <w:r w:rsidR="00492D2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государственного регулирования гражданской авиации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принимает по заявке решение о выдаче сертификата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эксплуатанта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ЛВС и СВС, если заявитель соотв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етствует следующим требованиям:</w:t>
      </w:r>
    </w:p>
    <w:p w:rsidR="0074119A" w:rsidRDefault="0074119A" w:rsidP="00741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и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меет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сертифицированные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легкое и/или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сверхлегкое воздушное судно, оснащённые соответствующими приборами и оборудованием для выполнения планируемых работ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;</w:t>
      </w:r>
      <w:proofErr w:type="gramEnd"/>
    </w:p>
    <w:p w:rsidR="00E35983" w:rsidRDefault="0074119A" w:rsidP="00741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lastRenderedPageBreak/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в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ыбирает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виды полетов, внутренние воздушные линии и площадки в соответствии с имеющимися типами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сверхлегкого воздушных судов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;</w:t>
      </w:r>
    </w:p>
    <w:p w:rsidR="00E35983" w:rsidRDefault="0074119A" w:rsidP="00741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и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меет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соответствующий авиационный персонал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;</w:t>
      </w:r>
    </w:p>
    <w:p w:rsidR="00E35983" w:rsidRDefault="0074119A" w:rsidP="00741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о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беспечивает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безопасное выполнение заявленных полетов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;</w:t>
      </w:r>
    </w:p>
    <w:p w:rsidR="00E35983" w:rsidRDefault="0074119A" w:rsidP="00741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о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пределяет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круг обязанностей и ответственности руководящего состава по вопросам обеспечения безопасности полетов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;</w:t>
      </w:r>
    </w:p>
    <w:p w:rsidR="0074119A" w:rsidRDefault="0074119A" w:rsidP="00741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о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существляет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обязательное страхование в соответствии с законодательством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.</w:t>
      </w:r>
    </w:p>
    <w:p w:rsidR="00E35983" w:rsidRDefault="0074119A" w:rsidP="00741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11.6.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оценки заявки Органом</w:t>
      </w:r>
      <w:r w:rsidR="00782826" w:rsidRPr="00782826">
        <w:t xml:space="preserve"> </w:t>
      </w:r>
      <w:r w:rsidR="00782826" w:rsidRPr="0078282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регулирования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гражданской авиации, осуществляются следующие процедуры:</w:t>
      </w:r>
    </w:p>
    <w:p w:rsidR="00E35983" w:rsidRDefault="0074119A" w:rsidP="00741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о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пределение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степени подготовки авиационного персонала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;</w:t>
      </w:r>
    </w:p>
    <w:p w:rsidR="00E35983" w:rsidRDefault="0074119A" w:rsidP="00741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о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ценка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предложенной заявителем системы и программы технического обслуживания  легкого и сверхлёгких воздушных судов и инспектирования (контроля) летной эксплуатации, технического состояния легкого и сверхлёгкого воздушных судов и другого оборудования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;</w:t>
      </w:r>
    </w:p>
    <w:p w:rsidR="00E35983" w:rsidRDefault="007E4EEE" w:rsidP="007E4E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 xml:space="preserve">-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о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пределение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демонстрационных или доказательных полетов, которые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необходимо выполнить заявителю.</w:t>
      </w:r>
    </w:p>
    <w:p w:rsidR="00E35983" w:rsidRDefault="007E4EEE" w:rsidP="007E4E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11.7.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заявка не соответствует требованиям настоящего Положения, или документы представлены с нарушением или не в полном объеме, заявка подлежит возврату с указанием в решении по заявке причин возврата.</w:t>
      </w:r>
    </w:p>
    <w:p w:rsidR="00E35983" w:rsidRDefault="007E4EEE" w:rsidP="007E4E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11.8.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замечаний (после устранения замечаний) по заявке, на основании приказа руководителя Органа</w:t>
      </w:r>
      <w:r w:rsidR="00782826" w:rsidRPr="00782826">
        <w:t xml:space="preserve"> </w:t>
      </w:r>
      <w:r w:rsidR="00782826" w:rsidRPr="0078282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регулирования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гражданской авиации, создается распоряжение по составу комиссии с привлечением соответствующих для проведения сертификационного обследования.</w:t>
      </w:r>
    </w:p>
    <w:p w:rsidR="00E35983" w:rsidRDefault="007E4EEE" w:rsidP="007E4E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11.9.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проверке подлежит следующая документация заявителя инспекторским составом Органа </w:t>
      </w:r>
      <w:r w:rsidR="00782826" w:rsidRPr="007828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регулирования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гражданской авиации (приложение № 8):</w:t>
      </w:r>
    </w:p>
    <w:p w:rsidR="00E35983" w:rsidRDefault="007E4EEE" w:rsidP="007E4E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о организации и выполнению полетов (РПП)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E35983" w:rsidRDefault="007E4EEE" w:rsidP="007E4E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о обеспечению безопасности полетов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E35983" w:rsidRDefault="007E4EEE" w:rsidP="007E4E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л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ичные дела Пилотов-ЛВС и СВС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7E4EEE" w:rsidRDefault="007E4EEE" w:rsidP="007E4E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э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ксплуатационные и бортовые записи.</w:t>
      </w:r>
    </w:p>
    <w:p w:rsidR="00E35983" w:rsidRDefault="007E4EEE" w:rsidP="007E4E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11.10.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проверки составляется а</w:t>
      </w:r>
      <w:proofErr w:type="gram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кт в дв</w:t>
      </w:r>
      <w:proofErr w:type="gram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ух экземплярах с указанием фактического состояния объектов заявителя, выводов, рекомендаций и заключения о возможности (невозможности) выдачи сертификата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эксплуатанта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ЛВС и СВС. Акт подписывается всеми членами комиссии.</w:t>
      </w:r>
    </w:p>
    <w:p w:rsidR="007E4EEE" w:rsidRDefault="007E4EEE" w:rsidP="007E4E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На основании акта проверки, </w:t>
      </w:r>
      <w:r w:rsidR="00492D2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государственного регулирования гражданской авиации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принимает решение о возможности или не возможности выдачи сертификата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эксплуатанта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ЛВС и СВС.</w:t>
      </w:r>
    </w:p>
    <w:p w:rsidR="00E35983" w:rsidRDefault="007E4EEE" w:rsidP="007E4E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При отказе в выдаче сертификата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эксплуатанта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ЛВС и СВС заявителю дается мотивированное решение с указанием причин отказа.</w:t>
      </w:r>
    </w:p>
    <w:p w:rsidR="00E35983" w:rsidRDefault="007E4EEE" w:rsidP="007E4E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11.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Действие сертификата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эксплуатанта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ЛВС и СВС может быть приостановлено, если будет установлено, что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соблюдает или нарушает условия настоящего Положения, выданных разрешений, лицензий. В отношении такого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эксплуатанта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применяются соответствующие санкции в виде предупреждения, отзыва, приостановки или аннулирования действия выданных ему сертификатов, лицензий или разрешений, а также других мер, предусмотренных соответствующим законодательством Кыргызской  Республики, которые могут рассматриваться как адекватные для устранения такого несоблюдения или нарушения.</w:t>
      </w:r>
    </w:p>
    <w:p w:rsidR="00E35983" w:rsidRDefault="007E4EEE" w:rsidP="007E4E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Восстановление действия сертификата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эксплуатанта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ЛВС и СВС может быть осуществлено Органом</w:t>
      </w:r>
      <w:r w:rsidR="00782826" w:rsidRPr="00782826">
        <w:t xml:space="preserve"> </w:t>
      </w:r>
      <w:r w:rsidR="00782826" w:rsidRPr="0078282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регулирования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гражданской авиации, только после устранения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эксплуатантом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выявленных недостатков или нарушений, представления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эксплуатантом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492D2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государственного регулирования гражданской авиации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подтверждающих документов и проведения Органом </w:t>
      </w:r>
      <w:r w:rsidR="00782826" w:rsidRPr="007828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регулирования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гражданской авиации необходимых проверок.</w:t>
      </w:r>
    </w:p>
    <w:p w:rsidR="00E35983" w:rsidRDefault="007E4EEE" w:rsidP="007E4E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В случае порчи или утраты (хищения) сертификата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эксплуатанта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ЛВС и СВС, </w:t>
      </w:r>
      <w:r w:rsidR="00492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 государственного регулирования гражданской авиации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выдает дубликат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эксплуатанту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его заявки и подтверждающих документов.</w:t>
      </w:r>
    </w:p>
    <w:p w:rsidR="00E35983" w:rsidRPr="00E35983" w:rsidRDefault="007E4EEE" w:rsidP="007E4E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proofErr w:type="gram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сертификационных требований осуществляет </w:t>
      </w:r>
      <w:r w:rsidR="00492D2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государственного регулирования гражданской авиации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5983" w:rsidRPr="00E35983" w:rsidRDefault="00E35983" w:rsidP="00E35983">
      <w:pPr>
        <w:shd w:val="clear" w:color="auto" w:fill="FFFFFF"/>
        <w:suppressAutoHyphens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E35983" w:rsidRPr="00E35983" w:rsidRDefault="00E35983" w:rsidP="00E35983">
      <w:pPr>
        <w:numPr>
          <w:ilvl w:val="0"/>
          <w:numId w:val="20"/>
        </w:numPr>
        <w:shd w:val="clear" w:color="auto" w:fill="FFFFFF"/>
        <w:suppressAutoHyphens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E359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Основные требования по организации выполнения полетов на </w:t>
      </w:r>
      <w:r w:rsidRPr="00E359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легких и</w:t>
      </w:r>
      <w:r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59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сверхлегких воздушных судах</w:t>
      </w:r>
    </w:p>
    <w:p w:rsidR="00E35983" w:rsidRPr="00E35983" w:rsidRDefault="00E35983" w:rsidP="00E35983">
      <w:pPr>
        <w:shd w:val="clear" w:color="auto" w:fill="FFFFFF"/>
        <w:suppressAutoHyphens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61105" w:rsidRDefault="00561105" w:rsidP="00561105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12.1.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Авиационная деятельность производится в соответствии с документами,  Руководства по производству полетов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ЛВС и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СВС (РПП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ЛВС и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СВС), Руководства по авиационной безопасности, Руководства по техническому обслуживанию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ЛВС и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СВС (РТО), Руководства по выполнению авиационно-химических работ (АХР).</w:t>
      </w:r>
    </w:p>
    <w:p w:rsidR="00E35983" w:rsidRDefault="00561105" w:rsidP="0056110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105">
        <w:rPr>
          <w:rFonts w:ascii="Times New Roman" w:hAnsi="Times New Roman" w:cs="Times New Roman"/>
          <w:color w:val="000000"/>
          <w:sz w:val="28"/>
          <w:szCs w:val="28"/>
        </w:rPr>
        <w:t xml:space="preserve">12.2. </w:t>
      </w:r>
      <w:r w:rsidR="00E35983" w:rsidRPr="00561105">
        <w:rPr>
          <w:rFonts w:ascii="Times New Roman" w:hAnsi="Times New Roman" w:cs="Times New Roman"/>
          <w:color w:val="000000"/>
          <w:sz w:val="28"/>
          <w:szCs w:val="28"/>
        </w:rPr>
        <w:t xml:space="preserve">Для выполнения полетов обязательно наличие на борту легкого  и </w:t>
      </w:r>
      <w:r w:rsidR="00E35983" w:rsidRPr="00561105">
        <w:rPr>
          <w:rFonts w:ascii="Times New Roman" w:hAnsi="Times New Roman" w:cs="Times New Roman"/>
          <w:sz w:val="28"/>
          <w:szCs w:val="28"/>
        </w:rPr>
        <w:t>сверхлёгкого воздушных судов</w:t>
      </w:r>
      <w:r w:rsidR="00E35983" w:rsidRPr="00561105">
        <w:rPr>
          <w:rFonts w:ascii="Times New Roman" w:hAnsi="Times New Roman" w:cs="Times New Roman"/>
          <w:color w:val="000000"/>
          <w:sz w:val="28"/>
          <w:szCs w:val="28"/>
        </w:rPr>
        <w:t>, следующих документов:</w:t>
      </w:r>
    </w:p>
    <w:p w:rsidR="00E35983" w:rsidRDefault="00561105" w:rsidP="0056110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ar-S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видетельство о регистрации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ЛВС и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СВС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ar-SA"/>
        </w:rPr>
        <w:t>;</w:t>
      </w:r>
    </w:p>
    <w:p w:rsidR="00E35983" w:rsidRDefault="00561105" w:rsidP="0056110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ar-SA"/>
        </w:rPr>
        <w:t>- с</w:t>
      </w:r>
      <w:proofErr w:type="spellStart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видетельство</w:t>
      </w:r>
      <w:proofErr w:type="spellEnd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летной годности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ЛВС и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СВС, или Акт оценки технического состояния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ЛВС и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СВС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ar-SA"/>
        </w:rPr>
        <w:t>;</w:t>
      </w:r>
    </w:p>
    <w:p w:rsidR="00E35983" w:rsidRDefault="00561105" w:rsidP="0056110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ar-SA"/>
        </w:rPr>
        <w:t>- с</w:t>
      </w:r>
      <w:proofErr w:type="spellStart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видетельство</w:t>
      </w:r>
      <w:proofErr w:type="spellEnd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пилота-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ЛВС и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СВС с соответствующими допусками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ar-SA"/>
        </w:rPr>
        <w:t>;</w:t>
      </w:r>
    </w:p>
    <w:p w:rsidR="00E35983" w:rsidRDefault="00561105" w:rsidP="0056110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ar-SA"/>
        </w:rPr>
        <w:t>- с</w:t>
      </w:r>
      <w:proofErr w:type="spellStart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траховой</w:t>
      </w:r>
      <w:proofErr w:type="spellEnd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полис гражданской ответственности от нанесения ущерба третьим лицам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ar-SA"/>
        </w:rPr>
        <w:t>;</w:t>
      </w:r>
    </w:p>
    <w:p w:rsidR="00E35983" w:rsidRDefault="00561105" w:rsidP="0056110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ar-SA"/>
        </w:rPr>
        <w:t>- с</w:t>
      </w:r>
      <w:proofErr w:type="spellStart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траховой</w:t>
      </w:r>
      <w:proofErr w:type="spellEnd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полис жизни и здоровья членов экипажа (по количеству рабочих мест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ar-SA"/>
        </w:rPr>
        <w:t>;</w:t>
      </w:r>
    </w:p>
    <w:p w:rsidR="00E35983" w:rsidRPr="00561105" w:rsidRDefault="00561105" w:rsidP="0056110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ar-SA"/>
        </w:rPr>
        <w:t>- с</w:t>
      </w:r>
      <w:proofErr w:type="spellStart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траховой</w:t>
      </w:r>
      <w:proofErr w:type="spellEnd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полис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легкого и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сверхлегкого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воздушных судов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561105" w:rsidRDefault="00561105" w:rsidP="00E35983">
      <w:pPr>
        <w:widowControl w:val="0"/>
        <w:suppressAutoHyphens/>
        <w:autoSpaceDE w:val="0"/>
        <w:autoSpaceDN w:val="0"/>
        <w:adjustRightInd w:val="0"/>
        <w:spacing w:before="99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561105" w:rsidRPr="00561105" w:rsidRDefault="00E35983" w:rsidP="00561105">
      <w:pPr>
        <w:pStyle w:val="af2"/>
        <w:widowControl w:val="0"/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561105">
        <w:rPr>
          <w:b/>
          <w:bCs/>
          <w:color w:val="000000"/>
          <w:sz w:val="28"/>
          <w:szCs w:val="28"/>
        </w:rPr>
        <w:lastRenderedPageBreak/>
        <w:t xml:space="preserve">Ответственность, права и обязанности </w:t>
      </w:r>
    </w:p>
    <w:p w:rsidR="00E35983" w:rsidRPr="00561105" w:rsidRDefault="00E35983" w:rsidP="00561105">
      <w:pPr>
        <w:pStyle w:val="af2"/>
        <w:widowControl w:val="0"/>
        <w:autoSpaceDE w:val="0"/>
        <w:autoSpaceDN w:val="0"/>
        <w:adjustRightInd w:val="0"/>
        <w:ind w:left="1080"/>
        <w:jc w:val="center"/>
        <w:rPr>
          <w:b/>
          <w:bCs/>
          <w:color w:val="000000"/>
          <w:sz w:val="28"/>
          <w:szCs w:val="28"/>
        </w:rPr>
      </w:pPr>
      <w:proofErr w:type="spellStart"/>
      <w:r w:rsidRPr="00561105">
        <w:rPr>
          <w:b/>
          <w:bCs/>
          <w:color w:val="000000"/>
          <w:sz w:val="28"/>
          <w:szCs w:val="28"/>
        </w:rPr>
        <w:t>эксплуатанта</w:t>
      </w:r>
      <w:proofErr w:type="spellEnd"/>
      <w:r w:rsidRPr="00561105">
        <w:rPr>
          <w:b/>
          <w:bCs/>
          <w:color w:val="000000"/>
          <w:sz w:val="28"/>
          <w:szCs w:val="28"/>
        </w:rPr>
        <w:t xml:space="preserve"> </w:t>
      </w:r>
      <w:r w:rsidRPr="00561105">
        <w:rPr>
          <w:b/>
          <w:sz w:val="28"/>
          <w:szCs w:val="28"/>
        </w:rPr>
        <w:t xml:space="preserve">ЛВС и </w:t>
      </w:r>
      <w:r w:rsidRPr="00561105">
        <w:rPr>
          <w:b/>
          <w:bCs/>
          <w:color w:val="000000"/>
          <w:sz w:val="28"/>
          <w:szCs w:val="28"/>
        </w:rPr>
        <w:t>СВС</w:t>
      </w:r>
    </w:p>
    <w:p w:rsidR="00561105" w:rsidRDefault="00561105" w:rsidP="00E35983">
      <w:pPr>
        <w:widowControl w:val="0"/>
        <w:suppressAutoHyphens/>
        <w:autoSpaceDE w:val="0"/>
        <w:autoSpaceDN w:val="0"/>
        <w:adjustRightInd w:val="0"/>
        <w:spacing w:before="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61105" w:rsidRDefault="00561105" w:rsidP="00561105">
      <w:pPr>
        <w:widowControl w:val="0"/>
        <w:suppressAutoHyphens/>
        <w:autoSpaceDE w:val="0"/>
        <w:autoSpaceDN w:val="0"/>
        <w:adjustRightInd w:val="0"/>
        <w:spacing w:before="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13.1.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Ответственность за соблюдением безопасного применения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ЛВС и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СВС  при выполнении полетов, возлагается на </w:t>
      </w:r>
      <w:proofErr w:type="spellStart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эксплуатанта</w:t>
      </w:r>
      <w:proofErr w:type="spellEnd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ЛВС и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СВС.</w:t>
      </w:r>
    </w:p>
    <w:p w:rsidR="00561105" w:rsidRDefault="00561105" w:rsidP="00561105">
      <w:pPr>
        <w:widowControl w:val="0"/>
        <w:suppressAutoHyphens/>
        <w:autoSpaceDE w:val="0"/>
        <w:autoSpaceDN w:val="0"/>
        <w:adjustRightInd w:val="0"/>
        <w:spacing w:before="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13.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2. В состав экипажа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ЛВС и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СВС включаются только граждане КР.</w:t>
      </w:r>
    </w:p>
    <w:p w:rsidR="00E35983" w:rsidRDefault="00561105" w:rsidP="00561105">
      <w:pPr>
        <w:widowControl w:val="0"/>
        <w:suppressAutoHyphens/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  <w:t xml:space="preserve">13.3. </w:t>
      </w:r>
      <w:proofErr w:type="spellStart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Эксплуатант</w:t>
      </w:r>
      <w:proofErr w:type="spellEnd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ЛВС и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СВС обязан обеспечивать доступ инспекторам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</w:t>
      </w:r>
      <w:r w:rsidR="00782826" w:rsidRPr="007828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регулирования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гражданской авиации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ко всем документам, авиационной техники, полетам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ЛВС и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СВС.</w:t>
      </w:r>
    </w:p>
    <w:p w:rsidR="00E35983" w:rsidRDefault="00561105" w:rsidP="00561105">
      <w:pPr>
        <w:widowControl w:val="0"/>
        <w:suppressAutoHyphens/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  <w:t xml:space="preserve">13.4. </w:t>
      </w:r>
      <w:proofErr w:type="spellStart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Эксплуатант</w:t>
      </w:r>
      <w:proofErr w:type="spellEnd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ЛВС и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СВС, несет ответственность за производство полетов в соответствии с Руководством по производству полетов (РПП).</w:t>
      </w:r>
    </w:p>
    <w:p w:rsidR="00E35983" w:rsidRDefault="00EE62C0" w:rsidP="00EE62C0">
      <w:pPr>
        <w:widowControl w:val="0"/>
        <w:suppressAutoHyphens/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  <w:t xml:space="preserve">13.5. </w:t>
      </w:r>
      <w:proofErr w:type="spellStart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Эксплуатант</w:t>
      </w:r>
      <w:proofErr w:type="spellEnd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ЛВС и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СВС, при исполнении своих обязанностей, обладает конечными полномочиями пользования СВС.</w:t>
      </w:r>
    </w:p>
    <w:p w:rsidR="00E35983" w:rsidRDefault="00EE62C0" w:rsidP="00EE62C0">
      <w:pPr>
        <w:widowControl w:val="0"/>
        <w:suppressAutoHyphens/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  <w:t xml:space="preserve">13.6. </w:t>
      </w:r>
      <w:proofErr w:type="spellStart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Эксплуатант</w:t>
      </w:r>
      <w:proofErr w:type="spellEnd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ЛВС и СВС несет полную ответственность за безопасность выполнения полетов. В случае авиационного происшествия обеспечивает аварийно-спасательные мероприятия, с оповещением соответствующих служб.</w:t>
      </w:r>
    </w:p>
    <w:p w:rsidR="00EE62C0" w:rsidRDefault="00EE62C0" w:rsidP="00EE62C0">
      <w:pPr>
        <w:widowControl w:val="0"/>
        <w:suppressAutoHyphens/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ab/>
        <w:t xml:space="preserve">13.7.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Ответственность за оповещение и организацию аварийно- спасательных мероприятий лежит на </w:t>
      </w:r>
      <w:proofErr w:type="spellStart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эксплуатантах</w:t>
      </w:r>
      <w:proofErr w:type="spellEnd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ЛВС и СВС.</w:t>
      </w:r>
    </w:p>
    <w:p w:rsidR="00E35983" w:rsidRDefault="00EE62C0" w:rsidP="00EE62C0">
      <w:pPr>
        <w:widowControl w:val="0"/>
        <w:suppressAutoHyphens/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ab/>
        <w:t xml:space="preserve">13.8.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Ответственность за комплектацию и годность к использованию содержимого аптечек возлагается на </w:t>
      </w:r>
      <w:proofErr w:type="spellStart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>эксплуатанта</w:t>
      </w:r>
      <w:proofErr w:type="spellEnd"/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ЛВС и СВС.</w:t>
      </w:r>
    </w:p>
    <w:p w:rsidR="00E35983" w:rsidRDefault="00EE62C0" w:rsidP="00EE62C0">
      <w:pPr>
        <w:widowControl w:val="0"/>
        <w:suppressAutoHyphens/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13.9.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Эксплуатант</w:t>
      </w:r>
      <w:proofErr w:type="spellEnd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ЛВС и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СВС несет ответственность за осуществление технического обслуживания персоналом, имеющим свидетельство авиационного специалиста с соответствующими допусками.</w:t>
      </w:r>
    </w:p>
    <w:p w:rsidR="00E35983" w:rsidRDefault="00EE62C0" w:rsidP="00EE62C0">
      <w:pPr>
        <w:widowControl w:val="0"/>
        <w:suppressAutoHyphens/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  <w:t xml:space="preserve">13.10.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Ответственность за соблюдением безопасного применения ЛВС и СВС при выполнении полетов, в коммерческих или не коммерческих целях возлагается на </w:t>
      </w:r>
      <w:proofErr w:type="spellStart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эксплуатанта</w:t>
      </w:r>
      <w:proofErr w:type="spellEnd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(Приложение №9).</w:t>
      </w:r>
    </w:p>
    <w:p w:rsidR="00EE62C0" w:rsidRDefault="00EE62C0" w:rsidP="00EE62C0">
      <w:pPr>
        <w:widowControl w:val="0"/>
        <w:suppressAutoHyphens/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</w:p>
    <w:p w:rsidR="00EE62C0" w:rsidRDefault="00EE62C0" w:rsidP="00EE62C0">
      <w:pPr>
        <w:numPr>
          <w:ilvl w:val="0"/>
          <w:numId w:val="21"/>
        </w:numPr>
        <w:suppressAutoHyphens/>
        <w:spacing w:after="0" w:line="240" w:lineRule="auto"/>
        <w:ind w:right="-1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Правила использования воздушного пространства</w:t>
      </w:r>
    </w:p>
    <w:p w:rsidR="00EE62C0" w:rsidRPr="00E35983" w:rsidRDefault="00EE62C0" w:rsidP="00EE62C0">
      <w:pPr>
        <w:suppressAutoHyphens/>
        <w:spacing w:after="0" w:line="240" w:lineRule="auto"/>
        <w:ind w:right="-1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Кыргызской Республики </w:t>
      </w:r>
      <w:r w:rsidRPr="00E35983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 xml:space="preserve">легкими и </w:t>
      </w:r>
      <w:r w:rsidRPr="00E35983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сверхлегкими воздушными судами</w:t>
      </w:r>
    </w:p>
    <w:p w:rsidR="00EE62C0" w:rsidRDefault="00EE62C0" w:rsidP="00EE62C0">
      <w:pPr>
        <w:widowControl w:val="0"/>
        <w:suppressAutoHyphens/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62C0" w:rsidRDefault="00EE62C0" w:rsidP="00EE62C0">
      <w:pPr>
        <w:widowControl w:val="0"/>
        <w:suppressAutoHyphens/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  <w:t>14.1.</w:t>
      </w:r>
      <w:r w:rsidRPr="00EE62C0">
        <w:rPr>
          <w:rFonts w:ascii="Times New Roman" w:eastAsia="Arial" w:hAnsi="Times New Roman" w:cs="Times New Roman"/>
          <w:sz w:val="28"/>
          <w:szCs w:val="28"/>
        </w:rPr>
        <w:t xml:space="preserve">Использование воздушного пространства Кыргызской Республики </w:t>
      </w:r>
      <w:r w:rsidRPr="00EE62C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легкими и </w:t>
      </w:r>
      <w:r w:rsidRPr="00EE62C0">
        <w:rPr>
          <w:rFonts w:ascii="Times New Roman" w:eastAsia="Arial" w:hAnsi="Times New Roman" w:cs="Times New Roman"/>
          <w:sz w:val="28"/>
          <w:szCs w:val="28"/>
        </w:rPr>
        <w:t>сверхлегкими воздушными судами осуществляется на основании Авиационных Правил Кыргызской Республики.</w:t>
      </w:r>
    </w:p>
    <w:p w:rsidR="00E35983" w:rsidRDefault="00EE62C0" w:rsidP="00EE62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E62C0">
        <w:rPr>
          <w:rFonts w:ascii="Times New Roman" w:eastAsia="Arial" w:hAnsi="Times New Roman" w:cs="Times New Roman"/>
          <w:sz w:val="28"/>
          <w:szCs w:val="28"/>
        </w:rPr>
        <w:t>14.2.</w:t>
      </w:r>
      <w:r w:rsidR="00E35983" w:rsidRPr="00EE62C0">
        <w:rPr>
          <w:rFonts w:ascii="Times New Roman" w:eastAsia="Arial" w:hAnsi="Times New Roman" w:cs="Times New Roman"/>
          <w:sz w:val="28"/>
          <w:szCs w:val="28"/>
        </w:rPr>
        <w:t xml:space="preserve">При планировании выполнения полетов на ЛВС и СВС в воздушном пространстве Кыргызской Республики, в классах </w:t>
      </w:r>
      <w:r w:rsidR="00E35983" w:rsidRPr="00EE62C0">
        <w:rPr>
          <w:rFonts w:ascii="Times New Roman" w:eastAsia="Arial" w:hAnsi="Times New Roman" w:cs="Times New Roman"/>
          <w:sz w:val="28"/>
          <w:szCs w:val="28"/>
          <w:lang w:val="en-US"/>
        </w:rPr>
        <w:t>A</w:t>
      </w:r>
      <w:r w:rsidR="00E35983" w:rsidRPr="00EE62C0">
        <w:rPr>
          <w:rFonts w:ascii="Times New Roman" w:eastAsia="Arial" w:hAnsi="Times New Roman" w:cs="Times New Roman"/>
          <w:sz w:val="28"/>
          <w:szCs w:val="28"/>
        </w:rPr>
        <w:t>,</w:t>
      </w:r>
      <w:r w:rsidR="00E35983" w:rsidRPr="00EE62C0">
        <w:rPr>
          <w:rFonts w:ascii="Times New Roman" w:eastAsia="Arial" w:hAnsi="Times New Roman" w:cs="Times New Roman"/>
          <w:sz w:val="28"/>
          <w:szCs w:val="28"/>
          <w:lang w:val="en-US"/>
        </w:rPr>
        <w:t>C</w:t>
      </w:r>
      <w:r w:rsidR="00E35983" w:rsidRPr="00EE62C0">
        <w:rPr>
          <w:rFonts w:ascii="Times New Roman" w:eastAsia="Arial" w:hAnsi="Times New Roman" w:cs="Times New Roman"/>
          <w:sz w:val="28"/>
          <w:szCs w:val="28"/>
        </w:rPr>
        <w:t xml:space="preserve"> необходимо получить разрешение в Главном центре обслуживания воздушного движения Кыргызской Республике (ГЦ ОВД </w:t>
      </w:r>
      <w:proofErr w:type="gramStart"/>
      <w:r w:rsidR="00E35983" w:rsidRPr="00EE62C0">
        <w:rPr>
          <w:rFonts w:ascii="Times New Roman" w:eastAsia="Arial" w:hAnsi="Times New Roman" w:cs="Times New Roman"/>
          <w:sz w:val="28"/>
          <w:szCs w:val="28"/>
        </w:rPr>
        <w:t>КР</w:t>
      </w:r>
      <w:proofErr w:type="gramEnd"/>
      <w:r w:rsidR="00E35983" w:rsidRPr="00EE62C0">
        <w:rPr>
          <w:rFonts w:ascii="Times New Roman" w:eastAsia="Arial" w:hAnsi="Times New Roman" w:cs="Times New Roman"/>
          <w:sz w:val="28"/>
          <w:szCs w:val="28"/>
        </w:rPr>
        <w:t>) и предоставлять в органы ОВД, в соответствии с АПКР 2, план полетов.  При выполнении полетов в классах</w:t>
      </w:r>
      <w:proofErr w:type="gramStart"/>
      <w:r w:rsidR="00E35983" w:rsidRPr="00EE62C0">
        <w:rPr>
          <w:rFonts w:ascii="Times New Roman" w:eastAsia="Arial" w:hAnsi="Times New Roman" w:cs="Times New Roman"/>
          <w:sz w:val="28"/>
          <w:szCs w:val="28"/>
        </w:rPr>
        <w:t xml:space="preserve"> А</w:t>
      </w:r>
      <w:proofErr w:type="gramEnd"/>
      <w:r w:rsidR="00E35983" w:rsidRPr="00EE62C0">
        <w:rPr>
          <w:rFonts w:ascii="Times New Roman" w:eastAsia="Arial" w:hAnsi="Times New Roman" w:cs="Times New Roman"/>
          <w:sz w:val="28"/>
          <w:szCs w:val="28"/>
        </w:rPr>
        <w:t>, С необходимо соблюдать требования обязательной двухсторонней связи с органами ОВД.</w:t>
      </w:r>
    </w:p>
    <w:p w:rsidR="00E35983" w:rsidRDefault="00EE62C0" w:rsidP="00EE62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</w:rPr>
        <w:t>14.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3. При планировании выполнения полетов в воздушном пространстве Кыргызской Республики, класса «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val="en-US" w:eastAsia="ar-SA"/>
        </w:rPr>
        <w:t>G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», необходимо не менее чем за 1 час до взлета (вылета), уведомить Военный сектор ГЦ ОВД </w:t>
      </w:r>
      <w:proofErr w:type="gramStart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КР</w:t>
      </w:r>
      <w:proofErr w:type="gramEnd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 xml:space="preserve">используя любые каналы связи, а так же орган ОВД КР который обеспечивает полетно-информационное обслуживание. А также  информировать орган ОВД </w:t>
      </w:r>
      <w:proofErr w:type="gramStart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КР</w:t>
      </w:r>
      <w:proofErr w:type="gramEnd"/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 завершении или прекращении полетов любыми доступными средствами связи.</w:t>
      </w:r>
    </w:p>
    <w:p w:rsidR="00E35983" w:rsidRDefault="00EE62C0" w:rsidP="00EE62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>14.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>4. Запрещается выполнение полетов на ЛВС и СВС вблизи объектов государственной важности (на расстоянии до 1000 метров), а также в местах временного пребывания объектов государственной охраны, расположенных на территории Кыргызской Республики.</w:t>
      </w:r>
    </w:p>
    <w:p w:rsidR="00E35983" w:rsidRPr="00E35983" w:rsidRDefault="00EE62C0" w:rsidP="00EE62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>14.</w:t>
      </w:r>
      <w:r w:rsidR="00E35983" w:rsidRPr="00E3598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5. Планирование и выполнение полетов на ЛВС и СВС с объектами государственной охраны на борту, обеспечиваются в соответствии с Положением, регулирующим выполнение литерных рейсов. </w:t>
      </w:r>
    </w:p>
    <w:p w:rsidR="00E35983" w:rsidRPr="00E35983" w:rsidRDefault="00E35983" w:rsidP="00E35983">
      <w:pPr>
        <w:keepLines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35983" w:rsidRPr="00EE62C0" w:rsidRDefault="00E35983" w:rsidP="00EE62C0">
      <w:pPr>
        <w:pStyle w:val="af2"/>
        <w:widowControl w:val="0"/>
        <w:numPr>
          <w:ilvl w:val="0"/>
          <w:numId w:val="21"/>
        </w:numPr>
        <w:autoSpaceDE w:val="0"/>
        <w:autoSpaceDN w:val="0"/>
        <w:adjustRightInd w:val="0"/>
        <w:spacing w:before="98"/>
        <w:jc w:val="center"/>
        <w:rPr>
          <w:b/>
          <w:bCs/>
          <w:color w:val="000000"/>
          <w:sz w:val="28"/>
          <w:szCs w:val="28"/>
        </w:rPr>
      </w:pPr>
      <w:r w:rsidRPr="00EE62C0">
        <w:rPr>
          <w:b/>
          <w:bCs/>
          <w:color w:val="000000"/>
          <w:sz w:val="28"/>
          <w:szCs w:val="28"/>
        </w:rPr>
        <w:t xml:space="preserve">Использование </w:t>
      </w:r>
      <w:proofErr w:type="spellStart"/>
      <w:r w:rsidRPr="00EE62C0">
        <w:rPr>
          <w:b/>
          <w:bCs/>
          <w:color w:val="000000"/>
          <w:sz w:val="28"/>
          <w:szCs w:val="28"/>
        </w:rPr>
        <w:t>эксплуатантами</w:t>
      </w:r>
      <w:proofErr w:type="spellEnd"/>
      <w:r w:rsidRPr="00EE62C0">
        <w:rPr>
          <w:b/>
          <w:bCs/>
          <w:color w:val="000000"/>
          <w:sz w:val="28"/>
          <w:szCs w:val="28"/>
        </w:rPr>
        <w:t xml:space="preserve"> </w:t>
      </w:r>
      <w:r w:rsidRPr="00EE62C0">
        <w:rPr>
          <w:b/>
          <w:sz w:val="28"/>
          <w:szCs w:val="28"/>
        </w:rPr>
        <w:t xml:space="preserve">ЛВС и </w:t>
      </w:r>
      <w:r w:rsidRPr="00EE62C0">
        <w:rPr>
          <w:b/>
          <w:bCs/>
          <w:color w:val="000000"/>
          <w:sz w:val="28"/>
          <w:szCs w:val="28"/>
        </w:rPr>
        <w:t>СВС аэродромов и площадок для взлетов, и посадок</w:t>
      </w:r>
    </w:p>
    <w:p w:rsidR="00E35983" w:rsidRPr="00E35983" w:rsidRDefault="00E35983" w:rsidP="00E35983">
      <w:pPr>
        <w:widowControl w:val="0"/>
        <w:suppressAutoHyphens/>
        <w:autoSpaceDE w:val="0"/>
        <w:autoSpaceDN w:val="0"/>
        <w:adjustRightInd w:val="0"/>
        <w:spacing w:before="98"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E62C0" w:rsidRDefault="00EE62C0" w:rsidP="00EE62C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15.1. </w:t>
      </w:r>
      <w:proofErr w:type="spellStart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Эксплуатант</w:t>
      </w:r>
      <w:proofErr w:type="spellEnd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ЛВС и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СВС должен использовать только те аэродромы и площадки для взлетов и </w:t>
      </w:r>
      <w:proofErr w:type="gramStart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посадок</w:t>
      </w:r>
      <w:proofErr w:type="gramEnd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которые соответствуют Летно-техническими характеристиками </w:t>
      </w:r>
      <w:r w:rsidR="00E35983" w:rsidRPr="00E359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ЛВС и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СВС и видам разрешенной летной деятельности, в соответствии с применяемыми правилами полетов, квалификационными допусками и допусками для специальных целей.</w:t>
      </w:r>
    </w:p>
    <w:p w:rsidR="00E35983" w:rsidRPr="00EE62C0" w:rsidRDefault="00EE62C0" w:rsidP="00EE62C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15.2. </w:t>
      </w:r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Ответственность за выбор аэродромов и площадок для взлета, и посадки ВС ЛВС и СВС возлагается на </w:t>
      </w:r>
      <w:proofErr w:type="spellStart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эксплуатанта</w:t>
      </w:r>
      <w:proofErr w:type="spellEnd"/>
      <w:r w:rsidR="00E35983" w:rsidRPr="00E3598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ЛВС и СВС. (Приложение 10) </w:t>
      </w:r>
    </w:p>
    <w:p w:rsidR="00E35983" w:rsidRPr="00E35983" w:rsidRDefault="00E35983" w:rsidP="00E35983">
      <w:pPr>
        <w:tabs>
          <w:tab w:val="left" w:pos="993"/>
          <w:tab w:val="left" w:pos="1134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35983" w:rsidRPr="00E35983" w:rsidRDefault="00E35983" w:rsidP="00E35983">
      <w:pPr>
        <w:tabs>
          <w:tab w:val="left" w:pos="993"/>
          <w:tab w:val="left" w:pos="1134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35983" w:rsidRPr="00E35983" w:rsidRDefault="00E35983" w:rsidP="00E35983">
      <w:pPr>
        <w:tabs>
          <w:tab w:val="left" w:pos="993"/>
          <w:tab w:val="left" w:pos="1134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35983" w:rsidRPr="00E35983" w:rsidRDefault="00E35983" w:rsidP="00E35983">
      <w:pPr>
        <w:tabs>
          <w:tab w:val="left" w:pos="993"/>
          <w:tab w:val="left" w:pos="1134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35983" w:rsidRPr="00E35983" w:rsidRDefault="00E35983" w:rsidP="00E35983">
      <w:pPr>
        <w:tabs>
          <w:tab w:val="left" w:pos="993"/>
          <w:tab w:val="left" w:pos="1134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35983" w:rsidRPr="00E35983" w:rsidRDefault="00E35983" w:rsidP="00E35983">
      <w:pPr>
        <w:tabs>
          <w:tab w:val="left" w:pos="993"/>
          <w:tab w:val="left" w:pos="1134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35983" w:rsidRPr="00E35983" w:rsidRDefault="00E35983" w:rsidP="00E35983">
      <w:pPr>
        <w:tabs>
          <w:tab w:val="left" w:pos="993"/>
          <w:tab w:val="left" w:pos="1134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35983" w:rsidRPr="00E35983" w:rsidRDefault="00E35983" w:rsidP="00E35983">
      <w:pPr>
        <w:tabs>
          <w:tab w:val="left" w:pos="993"/>
          <w:tab w:val="left" w:pos="1134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35983" w:rsidRPr="00E35983" w:rsidRDefault="00E35983" w:rsidP="00E35983">
      <w:pPr>
        <w:tabs>
          <w:tab w:val="left" w:pos="993"/>
          <w:tab w:val="left" w:pos="1134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35983" w:rsidRPr="00E35983" w:rsidRDefault="00E35983" w:rsidP="00E35983">
      <w:pPr>
        <w:tabs>
          <w:tab w:val="left" w:pos="993"/>
          <w:tab w:val="left" w:pos="1134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35983" w:rsidRPr="00E35983" w:rsidRDefault="00E35983" w:rsidP="00E35983">
      <w:pPr>
        <w:tabs>
          <w:tab w:val="left" w:pos="993"/>
          <w:tab w:val="left" w:pos="1134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35983" w:rsidRDefault="00E35983"/>
    <w:sectPr w:rsidR="00E35983" w:rsidSect="00E359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0000003"/>
    <w:multiLevelType w:val="singleLevel"/>
    <w:tmpl w:val="00000003"/>
    <w:name w:val="WW8Num3"/>
    <w:lvl w:ilvl="0">
      <w:start w:val="3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4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101C3718"/>
    <w:multiLevelType w:val="hybridMultilevel"/>
    <w:tmpl w:val="8B58530A"/>
    <w:lvl w:ilvl="0" w:tplc="54C436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7A13E51"/>
    <w:multiLevelType w:val="hybridMultilevel"/>
    <w:tmpl w:val="F03A9BD4"/>
    <w:lvl w:ilvl="0" w:tplc="55FAB16C">
      <w:start w:val="1"/>
      <w:numFmt w:val="upperRoman"/>
      <w:lvlText w:val="%1."/>
      <w:lvlJc w:val="left"/>
      <w:pPr>
        <w:ind w:left="1152" w:hanging="720"/>
      </w:pPr>
      <w:rPr>
        <w:rFonts w:ascii="Times New Roman" w:eastAsia="Arial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>
    <w:nsid w:val="1A9B5634"/>
    <w:multiLevelType w:val="hybridMultilevel"/>
    <w:tmpl w:val="13D89E72"/>
    <w:lvl w:ilvl="0" w:tplc="44BA0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BEF5373"/>
    <w:multiLevelType w:val="hybridMultilevel"/>
    <w:tmpl w:val="86CCC3DC"/>
    <w:lvl w:ilvl="0" w:tplc="54C436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16266E5"/>
    <w:multiLevelType w:val="hybridMultilevel"/>
    <w:tmpl w:val="5B44B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DE448B"/>
    <w:multiLevelType w:val="hybridMultilevel"/>
    <w:tmpl w:val="5000650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B51C4"/>
    <w:multiLevelType w:val="multilevel"/>
    <w:tmpl w:val="5A981112"/>
    <w:lvl w:ilvl="0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2">
    <w:nsid w:val="3B0A414A"/>
    <w:multiLevelType w:val="hybridMultilevel"/>
    <w:tmpl w:val="D94000FE"/>
    <w:lvl w:ilvl="0" w:tplc="A3C2F6F4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A25EB6"/>
    <w:multiLevelType w:val="hybridMultilevel"/>
    <w:tmpl w:val="CD5839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FD140B"/>
    <w:multiLevelType w:val="multilevel"/>
    <w:tmpl w:val="5F361D8A"/>
    <w:lvl w:ilvl="0">
      <w:start w:val="14"/>
      <w:numFmt w:val="decimal"/>
      <w:lvlText w:val="%1."/>
      <w:lvlJc w:val="left"/>
      <w:pPr>
        <w:ind w:left="600" w:hanging="600"/>
      </w:pPr>
      <w:rPr>
        <w:rFonts w:eastAsia="Arial" w:hint="default"/>
        <w:color w:val="auto"/>
      </w:rPr>
    </w:lvl>
    <w:lvl w:ilvl="1">
      <w:start w:val="2"/>
      <w:numFmt w:val="decimal"/>
      <w:lvlText w:val="%1.%2."/>
      <w:lvlJc w:val="left"/>
      <w:pPr>
        <w:ind w:left="1425" w:hanging="720"/>
      </w:pPr>
      <w:rPr>
        <w:rFonts w:eastAsia="Arial"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eastAsia="Arial"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eastAsia="Arial"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eastAsia="Ari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eastAsia="Ari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eastAsia="Ari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eastAsia="Ari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eastAsia="Arial" w:hint="default"/>
        <w:color w:val="auto"/>
      </w:rPr>
    </w:lvl>
  </w:abstractNum>
  <w:abstractNum w:abstractNumId="15">
    <w:nsid w:val="44066A5C"/>
    <w:multiLevelType w:val="hybridMultilevel"/>
    <w:tmpl w:val="14D2F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033016"/>
    <w:multiLevelType w:val="hybridMultilevel"/>
    <w:tmpl w:val="142C2470"/>
    <w:lvl w:ilvl="0" w:tplc="55FAB16C">
      <w:start w:val="1"/>
      <w:numFmt w:val="upperRoman"/>
      <w:lvlText w:val="%1."/>
      <w:lvlJc w:val="left"/>
      <w:pPr>
        <w:ind w:left="1080" w:hanging="720"/>
      </w:pPr>
      <w:rPr>
        <w:rFonts w:ascii="Times New Roman" w:eastAsia="Arial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3B7484"/>
    <w:multiLevelType w:val="hybridMultilevel"/>
    <w:tmpl w:val="267AA126"/>
    <w:lvl w:ilvl="0" w:tplc="04190017">
      <w:start w:val="1"/>
      <w:numFmt w:val="lowerLetter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902FC8"/>
    <w:multiLevelType w:val="hybridMultilevel"/>
    <w:tmpl w:val="E79C0A92"/>
    <w:lvl w:ilvl="0" w:tplc="BAF01F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5D75E68"/>
    <w:multiLevelType w:val="hybridMultilevel"/>
    <w:tmpl w:val="FDDA4C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474722"/>
    <w:multiLevelType w:val="hybridMultilevel"/>
    <w:tmpl w:val="567EA996"/>
    <w:lvl w:ilvl="0" w:tplc="5F04B2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DF53939"/>
    <w:multiLevelType w:val="hybridMultilevel"/>
    <w:tmpl w:val="20F849C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5EB87352"/>
    <w:multiLevelType w:val="multilevel"/>
    <w:tmpl w:val="772894C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60155CF1"/>
    <w:multiLevelType w:val="multilevel"/>
    <w:tmpl w:val="BF025592"/>
    <w:lvl w:ilvl="0">
      <w:start w:val="14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4">
    <w:nsid w:val="67E7669E"/>
    <w:multiLevelType w:val="hybridMultilevel"/>
    <w:tmpl w:val="EA1CD928"/>
    <w:lvl w:ilvl="0" w:tplc="6CAEEA1C">
      <w:start w:val="1"/>
      <w:numFmt w:val="upperRoman"/>
      <w:lvlText w:val="%1."/>
      <w:lvlJc w:val="left"/>
      <w:pPr>
        <w:ind w:left="1080" w:hanging="720"/>
      </w:pPr>
      <w:rPr>
        <w:rFonts w:ascii="Times New Roman" w:eastAsia="Arial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F74E78"/>
    <w:multiLevelType w:val="hybridMultilevel"/>
    <w:tmpl w:val="6BD0A684"/>
    <w:lvl w:ilvl="0" w:tplc="F370C8EA">
      <w:start w:val="1"/>
      <w:numFmt w:val="decimal"/>
      <w:lvlText w:val="%1."/>
      <w:lvlJc w:val="left"/>
      <w:pPr>
        <w:ind w:left="30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93" w:hanging="360"/>
      </w:pPr>
    </w:lvl>
    <w:lvl w:ilvl="2" w:tplc="0419001B" w:tentative="1">
      <w:start w:val="1"/>
      <w:numFmt w:val="lowerRoman"/>
      <w:lvlText w:val="%3."/>
      <w:lvlJc w:val="right"/>
      <w:pPr>
        <w:ind w:left="4513" w:hanging="180"/>
      </w:pPr>
    </w:lvl>
    <w:lvl w:ilvl="3" w:tplc="0419000F" w:tentative="1">
      <w:start w:val="1"/>
      <w:numFmt w:val="decimal"/>
      <w:lvlText w:val="%4."/>
      <w:lvlJc w:val="left"/>
      <w:pPr>
        <w:ind w:left="5233" w:hanging="360"/>
      </w:pPr>
    </w:lvl>
    <w:lvl w:ilvl="4" w:tplc="04190019" w:tentative="1">
      <w:start w:val="1"/>
      <w:numFmt w:val="lowerLetter"/>
      <w:lvlText w:val="%5."/>
      <w:lvlJc w:val="left"/>
      <w:pPr>
        <w:ind w:left="5953" w:hanging="360"/>
      </w:pPr>
    </w:lvl>
    <w:lvl w:ilvl="5" w:tplc="0419001B" w:tentative="1">
      <w:start w:val="1"/>
      <w:numFmt w:val="lowerRoman"/>
      <w:lvlText w:val="%6."/>
      <w:lvlJc w:val="right"/>
      <w:pPr>
        <w:ind w:left="6673" w:hanging="180"/>
      </w:pPr>
    </w:lvl>
    <w:lvl w:ilvl="6" w:tplc="0419000F" w:tentative="1">
      <w:start w:val="1"/>
      <w:numFmt w:val="decimal"/>
      <w:lvlText w:val="%7."/>
      <w:lvlJc w:val="left"/>
      <w:pPr>
        <w:ind w:left="7393" w:hanging="360"/>
      </w:pPr>
    </w:lvl>
    <w:lvl w:ilvl="7" w:tplc="04190019" w:tentative="1">
      <w:start w:val="1"/>
      <w:numFmt w:val="lowerLetter"/>
      <w:lvlText w:val="%8."/>
      <w:lvlJc w:val="left"/>
      <w:pPr>
        <w:ind w:left="8113" w:hanging="360"/>
      </w:pPr>
    </w:lvl>
    <w:lvl w:ilvl="8" w:tplc="0419001B" w:tentative="1">
      <w:start w:val="1"/>
      <w:numFmt w:val="lowerRoman"/>
      <w:lvlText w:val="%9."/>
      <w:lvlJc w:val="right"/>
      <w:pPr>
        <w:ind w:left="8833" w:hanging="180"/>
      </w:pPr>
    </w:lvl>
  </w:abstractNum>
  <w:abstractNum w:abstractNumId="26">
    <w:nsid w:val="6FDB06BF"/>
    <w:multiLevelType w:val="hybridMultilevel"/>
    <w:tmpl w:val="CDE09A6E"/>
    <w:lvl w:ilvl="0" w:tplc="55FCF7A2">
      <w:start w:val="1"/>
      <w:numFmt w:val="decimal"/>
      <w:lvlText w:val="%1."/>
      <w:lvlJc w:val="left"/>
      <w:pPr>
        <w:ind w:left="876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7"/>
  </w:num>
  <w:num w:numId="7">
    <w:abstractNumId w:val="20"/>
  </w:num>
  <w:num w:numId="8">
    <w:abstractNumId w:val="5"/>
  </w:num>
  <w:num w:numId="9">
    <w:abstractNumId w:val="0"/>
    <w:lvlOverride w:ilvl="0">
      <w:lvl w:ilvl="0">
        <w:numFmt w:val="bullet"/>
        <w:lvlText w:val=""/>
        <w:legacy w:legacy="1" w:legacySpace="12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2"/>
  </w:num>
  <w:num w:numId="11">
    <w:abstractNumId w:val="25"/>
  </w:num>
  <w:num w:numId="12">
    <w:abstractNumId w:val="12"/>
  </w:num>
  <w:num w:numId="13">
    <w:abstractNumId w:val="9"/>
  </w:num>
  <w:num w:numId="14">
    <w:abstractNumId w:val="21"/>
  </w:num>
  <w:num w:numId="15">
    <w:abstractNumId w:val="18"/>
  </w:num>
  <w:num w:numId="16">
    <w:abstractNumId w:val="15"/>
  </w:num>
  <w:num w:numId="17">
    <w:abstractNumId w:val="10"/>
  </w:num>
  <w:num w:numId="18">
    <w:abstractNumId w:val="22"/>
  </w:num>
  <w:num w:numId="19">
    <w:abstractNumId w:val="26"/>
  </w:num>
  <w:num w:numId="20">
    <w:abstractNumId w:val="11"/>
  </w:num>
  <w:num w:numId="21">
    <w:abstractNumId w:val="23"/>
  </w:num>
  <w:num w:numId="22">
    <w:abstractNumId w:val="24"/>
  </w:num>
  <w:num w:numId="23">
    <w:abstractNumId w:val="16"/>
  </w:num>
  <w:num w:numId="24">
    <w:abstractNumId w:val="6"/>
  </w:num>
  <w:num w:numId="25">
    <w:abstractNumId w:val="17"/>
  </w:num>
  <w:num w:numId="26">
    <w:abstractNumId w:val="19"/>
  </w:num>
  <w:num w:numId="27">
    <w:abstractNumId w:val="13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983"/>
    <w:rsid w:val="00055B85"/>
    <w:rsid w:val="000D0479"/>
    <w:rsid w:val="001259EA"/>
    <w:rsid w:val="001A2A61"/>
    <w:rsid w:val="001E2323"/>
    <w:rsid w:val="00422FDD"/>
    <w:rsid w:val="00492D29"/>
    <w:rsid w:val="00540FFE"/>
    <w:rsid w:val="00561105"/>
    <w:rsid w:val="005659FF"/>
    <w:rsid w:val="00603EE7"/>
    <w:rsid w:val="00687E75"/>
    <w:rsid w:val="0074119A"/>
    <w:rsid w:val="00782826"/>
    <w:rsid w:val="007E4EEE"/>
    <w:rsid w:val="00A53272"/>
    <w:rsid w:val="00AC3648"/>
    <w:rsid w:val="00C922DB"/>
    <w:rsid w:val="00D13983"/>
    <w:rsid w:val="00D8460D"/>
    <w:rsid w:val="00E35983"/>
    <w:rsid w:val="00E97B8D"/>
    <w:rsid w:val="00ED2844"/>
    <w:rsid w:val="00EE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35983"/>
  </w:style>
  <w:style w:type="character" w:customStyle="1" w:styleId="10">
    <w:name w:val="Основной шрифт абзаца1"/>
    <w:rsid w:val="00E35983"/>
  </w:style>
  <w:style w:type="character" w:styleId="a3">
    <w:name w:val="page number"/>
    <w:basedOn w:val="10"/>
    <w:rsid w:val="00E35983"/>
  </w:style>
  <w:style w:type="paragraph" w:customStyle="1" w:styleId="a4">
    <w:name w:val="Заголовок"/>
    <w:basedOn w:val="a"/>
    <w:next w:val="a5"/>
    <w:rsid w:val="00E35983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rsid w:val="00E35983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E359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List"/>
    <w:basedOn w:val="a5"/>
    <w:rsid w:val="00E35983"/>
    <w:rPr>
      <w:rFonts w:cs="Mangal"/>
    </w:rPr>
  </w:style>
  <w:style w:type="paragraph" w:customStyle="1" w:styleId="11">
    <w:name w:val="Название1"/>
    <w:basedOn w:val="a"/>
    <w:rsid w:val="00E3598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E3598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13">
    <w:name w:val="Обычный1"/>
    <w:rsid w:val="00E35983"/>
    <w:pPr>
      <w:tabs>
        <w:tab w:val="left" w:pos="1134"/>
      </w:tabs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110">
    <w:name w:val="Заголовок 11"/>
    <w:basedOn w:val="13"/>
    <w:next w:val="13"/>
    <w:rsid w:val="00E35983"/>
    <w:pPr>
      <w:keepNext/>
      <w:tabs>
        <w:tab w:val="num" w:pos="432"/>
      </w:tabs>
      <w:spacing w:before="240" w:after="60"/>
      <w:ind w:left="432" w:hanging="432"/>
    </w:pPr>
    <w:rPr>
      <w:rFonts w:ascii="Arial" w:hAnsi="Arial"/>
      <w:b/>
      <w:kern w:val="1"/>
    </w:rPr>
  </w:style>
  <w:style w:type="paragraph" w:customStyle="1" w:styleId="21">
    <w:name w:val="Заголовок 21"/>
    <w:basedOn w:val="13"/>
    <w:next w:val="13"/>
    <w:rsid w:val="00E35983"/>
    <w:pPr>
      <w:keepNext/>
      <w:tabs>
        <w:tab w:val="num" w:pos="432"/>
      </w:tabs>
      <w:spacing w:before="240" w:after="60"/>
      <w:ind w:left="432" w:hanging="432"/>
    </w:pPr>
    <w:rPr>
      <w:rFonts w:ascii="Arial" w:hAnsi="Arial"/>
      <w:b/>
      <w:i/>
    </w:rPr>
  </w:style>
  <w:style w:type="paragraph" w:customStyle="1" w:styleId="31">
    <w:name w:val="Заголовок 31"/>
    <w:basedOn w:val="13"/>
    <w:next w:val="13"/>
    <w:rsid w:val="00E35983"/>
    <w:pPr>
      <w:keepNext/>
      <w:tabs>
        <w:tab w:val="num" w:pos="432"/>
      </w:tabs>
      <w:spacing w:before="240" w:after="60"/>
      <w:ind w:left="432" w:hanging="432"/>
    </w:pPr>
    <w:rPr>
      <w:rFonts w:ascii="Arial" w:hAnsi="Arial"/>
    </w:rPr>
  </w:style>
  <w:style w:type="paragraph" w:customStyle="1" w:styleId="41">
    <w:name w:val="Заголовок 41"/>
    <w:basedOn w:val="13"/>
    <w:next w:val="13"/>
    <w:rsid w:val="00E35983"/>
    <w:pPr>
      <w:keepNext/>
      <w:tabs>
        <w:tab w:val="num" w:pos="432"/>
      </w:tabs>
      <w:spacing w:before="240" w:after="60"/>
      <w:ind w:left="432" w:hanging="432"/>
    </w:pPr>
    <w:rPr>
      <w:rFonts w:ascii="Arial" w:hAnsi="Arial"/>
      <w:b/>
    </w:rPr>
  </w:style>
  <w:style w:type="paragraph" w:customStyle="1" w:styleId="51">
    <w:name w:val="Заголовок 51"/>
    <w:basedOn w:val="13"/>
    <w:next w:val="13"/>
    <w:rsid w:val="00E35983"/>
    <w:pPr>
      <w:tabs>
        <w:tab w:val="num" w:pos="432"/>
      </w:tabs>
      <w:spacing w:before="240" w:after="60"/>
      <w:ind w:left="432" w:hanging="432"/>
    </w:pPr>
    <w:rPr>
      <w:sz w:val="22"/>
    </w:rPr>
  </w:style>
  <w:style w:type="paragraph" w:customStyle="1" w:styleId="61">
    <w:name w:val="Заголовок 61"/>
    <w:basedOn w:val="13"/>
    <w:next w:val="13"/>
    <w:rsid w:val="00E35983"/>
    <w:pPr>
      <w:tabs>
        <w:tab w:val="num" w:pos="432"/>
      </w:tabs>
      <w:spacing w:before="240" w:after="60"/>
      <w:ind w:left="432" w:hanging="432"/>
    </w:pPr>
    <w:rPr>
      <w:i/>
      <w:sz w:val="22"/>
    </w:rPr>
  </w:style>
  <w:style w:type="paragraph" w:customStyle="1" w:styleId="71">
    <w:name w:val="Заголовок 71"/>
    <w:basedOn w:val="13"/>
    <w:next w:val="13"/>
    <w:rsid w:val="00E35983"/>
    <w:pPr>
      <w:tabs>
        <w:tab w:val="num" w:pos="432"/>
      </w:tabs>
      <w:spacing w:before="240" w:after="60"/>
      <w:ind w:left="432" w:hanging="432"/>
    </w:pPr>
    <w:rPr>
      <w:rFonts w:ascii="Arial" w:hAnsi="Arial"/>
      <w:sz w:val="20"/>
    </w:rPr>
  </w:style>
  <w:style w:type="paragraph" w:customStyle="1" w:styleId="81">
    <w:name w:val="Заголовок 81"/>
    <w:basedOn w:val="13"/>
    <w:next w:val="13"/>
    <w:rsid w:val="00E35983"/>
    <w:pPr>
      <w:tabs>
        <w:tab w:val="num" w:pos="432"/>
      </w:tabs>
      <w:spacing w:before="240" w:after="60"/>
      <w:ind w:left="432" w:hanging="432"/>
    </w:pPr>
    <w:rPr>
      <w:rFonts w:ascii="Arial" w:hAnsi="Arial"/>
      <w:i/>
      <w:sz w:val="20"/>
    </w:rPr>
  </w:style>
  <w:style w:type="paragraph" w:customStyle="1" w:styleId="91">
    <w:name w:val="Заголовок 91"/>
    <w:basedOn w:val="13"/>
    <w:next w:val="13"/>
    <w:rsid w:val="00E35983"/>
    <w:pPr>
      <w:tabs>
        <w:tab w:val="num" w:pos="432"/>
      </w:tabs>
      <w:spacing w:before="240" w:after="60"/>
      <w:ind w:left="432" w:hanging="432"/>
    </w:pPr>
    <w:rPr>
      <w:rFonts w:ascii="Arial" w:hAnsi="Arial"/>
      <w:b/>
      <w:i/>
      <w:sz w:val="18"/>
    </w:rPr>
  </w:style>
  <w:style w:type="paragraph" w:customStyle="1" w:styleId="2">
    <w:name w:val="Название2"/>
    <w:basedOn w:val="13"/>
    <w:rsid w:val="00E35983"/>
    <w:pPr>
      <w:jc w:val="center"/>
    </w:pPr>
    <w:rPr>
      <w:b/>
    </w:rPr>
  </w:style>
  <w:style w:type="paragraph" w:customStyle="1" w:styleId="210">
    <w:name w:val="Основной текст 21"/>
    <w:basedOn w:val="13"/>
    <w:rsid w:val="00E35983"/>
    <w:pPr>
      <w:tabs>
        <w:tab w:val="clear" w:pos="1134"/>
      </w:tabs>
      <w:ind w:right="-908" w:firstLine="0"/>
    </w:pPr>
  </w:style>
  <w:style w:type="paragraph" w:customStyle="1" w:styleId="Normal1">
    <w:name w:val="Normal1"/>
    <w:rsid w:val="00E35983"/>
    <w:pPr>
      <w:suppressAutoHyphens/>
      <w:spacing w:before="100" w:after="100" w:line="240" w:lineRule="auto"/>
    </w:pPr>
    <w:rPr>
      <w:rFonts w:ascii="Times New Roman" w:eastAsia="Arial" w:hAnsi="Times New Roman" w:cs="Times New Roman"/>
      <w:sz w:val="24"/>
      <w:szCs w:val="20"/>
      <w:lang w:val="en-US" w:eastAsia="ar-SA"/>
    </w:rPr>
  </w:style>
  <w:style w:type="paragraph" w:customStyle="1" w:styleId="310">
    <w:name w:val="Основной текст 31"/>
    <w:basedOn w:val="13"/>
    <w:rsid w:val="00E35983"/>
  </w:style>
  <w:style w:type="paragraph" w:customStyle="1" w:styleId="211">
    <w:name w:val="Основной текст с отступом 21"/>
    <w:basedOn w:val="13"/>
    <w:rsid w:val="00E35983"/>
    <w:pPr>
      <w:tabs>
        <w:tab w:val="clear" w:pos="1134"/>
      </w:tabs>
      <w:ind w:firstLine="113"/>
    </w:pPr>
  </w:style>
  <w:style w:type="paragraph" w:customStyle="1" w:styleId="14">
    <w:name w:val="Основной текст1"/>
    <w:basedOn w:val="13"/>
    <w:rsid w:val="00E35983"/>
    <w:pPr>
      <w:jc w:val="center"/>
    </w:pPr>
  </w:style>
  <w:style w:type="paragraph" w:customStyle="1" w:styleId="311">
    <w:name w:val="Основной текст с отступом 31"/>
    <w:basedOn w:val="13"/>
    <w:rsid w:val="00E35983"/>
    <w:pPr>
      <w:tabs>
        <w:tab w:val="clear" w:pos="1134"/>
        <w:tab w:val="left" w:pos="284"/>
      </w:tabs>
      <w:ind w:left="426" w:hanging="426"/>
    </w:pPr>
    <w:rPr>
      <w:sz w:val="24"/>
    </w:rPr>
  </w:style>
  <w:style w:type="paragraph" w:styleId="a8">
    <w:name w:val="footer"/>
    <w:basedOn w:val="a"/>
    <w:link w:val="a9"/>
    <w:uiPriority w:val="99"/>
    <w:rsid w:val="00E3598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9">
    <w:name w:val="Нижний колонтитул Знак"/>
    <w:basedOn w:val="a0"/>
    <w:link w:val="a8"/>
    <w:uiPriority w:val="99"/>
    <w:rsid w:val="00E35983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15">
    <w:name w:val="Название объекта1"/>
    <w:basedOn w:val="a"/>
    <w:rsid w:val="00E3598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aa">
    <w:name w:val="Содержимое врезки"/>
    <w:basedOn w:val="a5"/>
    <w:rsid w:val="00E35983"/>
  </w:style>
  <w:style w:type="paragraph" w:styleId="ab">
    <w:name w:val="header"/>
    <w:basedOn w:val="a"/>
    <w:link w:val="ac"/>
    <w:rsid w:val="00E35983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Верхний колонтитул Знак"/>
    <w:basedOn w:val="a0"/>
    <w:link w:val="ab"/>
    <w:rsid w:val="00E359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Body Text Indent 3"/>
    <w:basedOn w:val="a"/>
    <w:link w:val="30"/>
    <w:uiPriority w:val="99"/>
    <w:unhideWhenUsed/>
    <w:rsid w:val="00E3598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35983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character" w:styleId="ad">
    <w:name w:val="Hyperlink"/>
    <w:rsid w:val="00E35983"/>
    <w:rPr>
      <w:color w:val="0000CD"/>
      <w:u w:val="single"/>
    </w:rPr>
  </w:style>
  <w:style w:type="paragraph" w:styleId="ae">
    <w:name w:val="Normal (Web)"/>
    <w:basedOn w:val="a"/>
    <w:rsid w:val="00E35983"/>
    <w:pPr>
      <w:spacing w:before="105" w:after="135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35983"/>
    <w:pPr>
      <w:suppressAutoHyphens/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ar-SA"/>
    </w:rPr>
  </w:style>
  <w:style w:type="character" w:customStyle="1" w:styleId="af0">
    <w:name w:val="Текст выноски Знак"/>
    <w:basedOn w:val="a0"/>
    <w:link w:val="af"/>
    <w:uiPriority w:val="99"/>
    <w:semiHidden/>
    <w:rsid w:val="00E35983"/>
    <w:rPr>
      <w:rFonts w:ascii="Segoe UI" w:eastAsia="Times New Roman" w:hAnsi="Segoe UI" w:cs="Times New Roman"/>
      <w:sz w:val="18"/>
      <w:szCs w:val="18"/>
      <w:lang w:val="x-none" w:eastAsia="ar-SA"/>
    </w:rPr>
  </w:style>
  <w:style w:type="table" w:styleId="af1">
    <w:name w:val="Table Grid"/>
    <w:basedOn w:val="a1"/>
    <w:uiPriority w:val="39"/>
    <w:rsid w:val="00E359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RedakcijaTekst">
    <w:name w:val="_В редакции текст (tkRedakcijaTekst)"/>
    <w:basedOn w:val="a"/>
    <w:rsid w:val="00E35983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E35983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3598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E35983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16">
    <w:name w:val="Сетка таблицы1"/>
    <w:basedOn w:val="a1"/>
    <w:next w:val="af1"/>
    <w:uiPriority w:val="39"/>
    <w:rsid w:val="00E359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uiPriority w:val="1"/>
    <w:qFormat/>
    <w:rsid w:val="00E3598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35983"/>
  </w:style>
  <w:style w:type="character" w:customStyle="1" w:styleId="10">
    <w:name w:val="Основной шрифт абзаца1"/>
    <w:rsid w:val="00E35983"/>
  </w:style>
  <w:style w:type="character" w:styleId="a3">
    <w:name w:val="page number"/>
    <w:basedOn w:val="10"/>
    <w:rsid w:val="00E35983"/>
  </w:style>
  <w:style w:type="paragraph" w:customStyle="1" w:styleId="a4">
    <w:name w:val="Заголовок"/>
    <w:basedOn w:val="a"/>
    <w:next w:val="a5"/>
    <w:rsid w:val="00E35983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rsid w:val="00E35983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E359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List"/>
    <w:basedOn w:val="a5"/>
    <w:rsid w:val="00E35983"/>
    <w:rPr>
      <w:rFonts w:cs="Mangal"/>
    </w:rPr>
  </w:style>
  <w:style w:type="paragraph" w:customStyle="1" w:styleId="11">
    <w:name w:val="Название1"/>
    <w:basedOn w:val="a"/>
    <w:rsid w:val="00E3598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E3598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13">
    <w:name w:val="Обычный1"/>
    <w:rsid w:val="00E35983"/>
    <w:pPr>
      <w:tabs>
        <w:tab w:val="left" w:pos="1134"/>
      </w:tabs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110">
    <w:name w:val="Заголовок 11"/>
    <w:basedOn w:val="13"/>
    <w:next w:val="13"/>
    <w:rsid w:val="00E35983"/>
    <w:pPr>
      <w:keepNext/>
      <w:tabs>
        <w:tab w:val="num" w:pos="432"/>
      </w:tabs>
      <w:spacing w:before="240" w:after="60"/>
      <w:ind w:left="432" w:hanging="432"/>
    </w:pPr>
    <w:rPr>
      <w:rFonts w:ascii="Arial" w:hAnsi="Arial"/>
      <w:b/>
      <w:kern w:val="1"/>
    </w:rPr>
  </w:style>
  <w:style w:type="paragraph" w:customStyle="1" w:styleId="21">
    <w:name w:val="Заголовок 21"/>
    <w:basedOn w:val="13"/>
    <w:next w:val="13"/>
    <w:rsid w:val="00E35983"/>
    <w:pPr>
      <w:keepNext/>
      <w:tabs>
        <w:tab w:val="num" w:pos="432"/>
      </w:tabs>
      <w:spacing w:before="240" w:after="60"/>
      <w:ind w:left="432" w:hanging="432"/>
    </w:pPr>
    <w:rPr>
      <w:rFonts w:ascii="Arial" w:hAnsi="Arial"/>
      <w:b/>
      <w:i/>
    </w:rPr>
  </w:style>
  <w:style w:type="paragraph" w:customStyle="1" w:styleId="31">
    <w:name w:val="Заголовок 31"/>
    <w:basedOn w:val="13"/>
    <w:next w:val="13"/>
    <w:rsid w:val="00E35983"/>
    <w:pPr>
      <w:keepNext/>
      <w:tabs>
        <w:tab w:val="num" w:pos="432"/>
      </w:tabs>
      <w:spacing w:before="240" w:after="60"/>
      <w:ind w:left="432" w:hanging="432"/>
    </w:pPr>
    <w:rPr>
      <w:rFonts w:ascii="Arial" w:hAnsi="Arial"/>
    </w:rPr>
  </w:style>
  <w:style w:type="paragraph" w:customStyle="1" w:styleId="41">
    <w:name w:val="Заголовок 41"/>
    <w:basedOn w:val="13"/>
    <w:next w:val="13"/>
    <w:rsid w:val="00E35983"/>
    <w:pPr>
      <w:keepNext/>
      <w:tabs>
        <w:tab w:val="num" w:pos="432"/>
      </w:tabs>
      <w:spacing w:before="240" w:after="60"/>
      <w:ind w:left="432" w:hanging="432"/>
    </w:pPr>
    <w:rPr>
      <w:rFonts w:ascii="Arial" w:hAnsi="Arial"/>
      <w:b/>
    </w:rPr>
  </w:style>
  <w:style w:type="paragraph" w:customStyle="1" w:styleId="51">
    <w:name w:val="Заголовок 51"/>
    <w:basedOn w:val="13"/>
    <w:next w:val="13"/>
    <w:rsid w:val="00E35983"/>
    <w:pPr>
      <w:tabs>
        <w:tab w:val="num" w:pos="432"/>
      </w:tabs>
      <w:spacing w:before="240" w:after="60"/>
      <w:ind w:left="432" w:hanging="432"/>
    </w:pPr>
    <w:rPr>
      <w:sz w:val="22"/>
    </w:rPr>
  </w:style>
  <w:style w:type="paragraph" w:customStyle="1" w:styleId="61">
    <w:name w:val="Заголовок 61"/>
    <w:basedOn w:val="13"/>
    <w:next w:val="13"/>
    <w:rsid w:val="00E35983"/>
    <w:pPr>
      <w:tabs>
        <w:tab w:val="num" w:pos="432"/>
      </w:tabs>
      <w:spacing w:before="240" w:after="60"/>
      <w:ind w:left="432" w:hanging="432"/>
    </w:pPr>
    <w:rPr>
      <w:i/>
      <w:sz w:val="22"/>
    </w:rPr>
  </w:style>
  <w:style w:type="paragraph" w:customStyle="1" w:styleId="71">
    <w:name w:val="Заголовок 71"/>
    <w:basedOn w:val="13"/>
    <w:next w:val="13"/>
    <w:rsid w:val="00E35983"/>
    <w:pPr>
      <w:tabs>
        <w:tab w:val="num" w:pos="432"/>
      </w:tabs>
      <w:spacing w:before="240" w:after="60"/>
      <w:ind w:left="432" w:hanging="432"/>
    </w:pPr>
    <w:rPr>
      <w:rFonts w:ascii="Arial" w:hAnsi="Arial"/>
      <w:sz w:val="20"/>
    </w:rPr>
  </w:style>
  <w:style w:type="paragraph" w:customStyle="1" w:styleId="81">
    <w:name w:val="Заголовок 81"/>
    <w:basedOn w:val="13"/>
    <w:next w:val="13"/>
    <w:rsid w:val="00E35983"/>
    <w:pPr>
      <w:tabs>
        <w:tab w:val="num" w:pos="432"/>
      </w:tabs>
      <w:spacing w:before="240" w:after="60"/>
      <w:ind w:left="432" w:hanging="432"/>
    </w:pPr>
    <w:rPr>
      <w:rFonts w:ascii="Arial" w:hAnsi="Arial"/>
      <w:i/>
      <w:sz w:val="20"/>
    </w:rPr>
  </w:style>
  <w:style w:type="paragraph" w:customStyle="1" w:styleId="91">
    <w:name w:val="Заголовок 91"/>
    <w:basedOn w:val="13"/>
    <w:next w:val="13"/>
    <w:rsid w:val="00E35983"/>
    <w:pPr>
      <w:tabs>
        <w:tab w:val="num" w:pos="432"/>
      </w:tabs>
      <w:spacing w:before="240" w:after="60"/>
      <w:ind w:left="432" w:hanging="432"/>
    </w:pPr>
    <w:rPr>
      <w:rFonts w:ascii="Arial" w:hAnsi="Arial"/>
      <w:b/>
      <w:i/>
      <w:sz w:val="18"/>
    </w:rPr>
  </w:style>
  <w:style w:type="paragraph" w:customStyle="1" w:styleId="2">
    <w:name w:val="Название2"/>
    <w:basedOn w:val="13"/>
    <w:rsid w:val="00E35983"/>
    <w:pPr>
      <w:jc w:val="center"/>
    </w:pPr>
    <w:rPr>
      <w:b/>
    </w:rPr>
  </w:style>
  <w:style w:type="paragraph" w:customStyle="1" w:styleId="210">
    <w:name w:val="Основной текст 21"/>
    <w:basedOn w:val="13"/>
    <w:rsid w:val="00E35983"/>
    <w:pPr>
      <w:tabs>
        <w:tab w:val="clear" w:pos="1134"/>
      </w:tabs>
      <w:ind w:right="-908" w:firstLine="0"/>
    </w:pPr>
  </w:style>
  <w:style w:type="paragraph" w:customStyle="1" w:styleId="Normal1">
    <w:name w:val="Normal1"/>
    <w:rsid w:val="00E35983"/>
    <w:pPr>
      <w:suppressAutoHyphens/>
      <w:spacing w:before="100" w:after="100" w:line="240" w:lineRule="auto"/>
    </w:pPr>
    <w:rPr>
      <w:rFonts w:ascii="Times New Roman" w:eastAsia="Arial" w:hAnsi="Times New Roman" w:cs="Times New Roman"/>
      <w:sz w:val="24"/>
      <w:szCs w:val="20"/>
      <w:lang w:val="en-US" w:eastAsia="ar-SA"/>
    </w:rPr>
  </w:style>
  <w:style w:type="paragraph" w:customStyle="1" w:styleId="310">
    <w:name w:val="Основной текст 31"/>
    <w:basedOn w:val="13"/>
    <w:rsid w:val="00E35983"/>
  </w:style>
  <w:style w:type="paragraph" w:customStyle="1" w:styleId="211">
    <w:name w:val="Основной текст с отступом 21"/>
    <w:basedOn w:val="13"/>
    <w:rsid w:val="00E35983"/>
    <w:pPr>
      <w:tabs>
        <w:tab w:val="clear" w:pos="1134"/>
      </w:tabs>
      <w:ind w:firstLine="113"/>
    </w:pPr>
  </w:style>
  <w:style w:type="paragraph" w:customStyle="1" w:styleId="14">
    <w:name w:val="Основной текст1"/>
    <w:basedOn w:val="13"/>
    <w:rsid w:val="00E35983"/>
    <w:pPr>
      <w:jc w:val="center"/>
    </w:pPr>
  </w:style>
  <w:style w:type="paragraph" w:customStyle="1" w:styleId="311">
    <w:name w:val="Основной текст с отступом 31"/>
    <w:basedOn w:val="13"/>
    <w:rsid w:val="00E35983"/>
    <w:pPr>
      <w:tabs>
        <w:tab w:val="clear" w:pos="1134"/>
        <w:tab w:val="left" w:pos="284"/>
      </w:tabs>
      <w:ind w:left="426" w:hanging="426"/>
    </w:pPr>
    <w:rPr>
      <w:sz w:val="24"/>
    </w:rPr>
  </w:style>
  <w:style w:type="paragraph" w:styleId="a8">
    <w:name w:val="footer"/>
    <w:basedOn w:val="a"/>
    <w:link w:val="a9"/>
    <w:uiPriority w:val="99"/>
    <w:rsid w:val="00E3598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9">
    <w:name w:val="Нижний колонтитул Знак"/>
    <w:basedOn w:val="a0"/>
    <w:link w:val="a8"/>
    <w:uiPriority w:val="99"/>
    <w:rsid w:val="00E35983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15">
    <w:name w:val="Название объекта1"/>
    <w:basedOn w:val="a"/>
    <w:rsid w:val="00E3598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aa">
    <w:name w:val="Содержимое врезки"/>
    <w:basedOn w:val="a5"/>
    <w:rsid w:val="00E35983"/>
  </w:style>
  <w:style w:type="paragraph" w:styleId="ab">
    <w:name w:val="header"/>
    <w:basedOn w:val="a"/>
    <w:link w:val="ac"/>
    <w:rsid w:val="00E35983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Верхний колонтитул Знак"/>
    <w:basedOn w:val="a0"/>
    <w:link w:val="ab"/>
    <w:rsid w:val="00E359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Body Text Indent 3"/>
    <w:basedOn w:val="a"/>
    <w:link w:val="30"/>
    <w:uiPriority w:val="99"/>
    <w:unhideWhenUsed/>
    <w:rsid w:val="00E3598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35983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character" w:styleId="ad">
    <w:name w:val="Hyperlink"/>
    <w:rsid w:val="00E35983"/>
    <w:rPr>
      <w:color w:val="0000CD"/>
      <w:u w:val="single"/>
    </w:rPr>
  </w:style>
  <w:style w:type="paragraph" w:styleId="ae">
    <w:name w:val="Normal (Web)"/>
    <w:basedOn w:val="a"/>
    <w:rsid w:val="00E35983"/>
    <w:pPr>
      <w:spacing w:before="105" w:after="135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35983"/>
    <w:pPr>
      <w:suppressAutoHyphens/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ar-SA"/>
    </w:rPr>
  </w:style>
  <w:style w:type="character" w:customStyle="1" w:styleId="af0">
    <w:name w:val="Текст выноски Знак"/>
    <w:basedOn w:val="a0"/>
    <w:link w:val="af"/>
    <w:uiPriority w:val="99"/>
    <w:semiHidden/>
    <w:rsid w:val="00E35983"/>
    <w:rPr>
      <w:rFonts w:ascii="Segoe UI" w:eastAsia="Times New Roman" w:hAnsi="Segoe UI" w:cs="Times New Roman"/>
      <w:sz w:val="18"/>
      <w:szCs w:val="18"/>
      <w:lang w:val="x-none" w:eastAsia="ar-SA"/>
    </w:rPr>
  </w:style>
  <w:style w:type="table" w:styleId="af1">
    <w:name w:val="Table Grid"/>
    <w:basedOn w:val="a1"/>
    <w:uiPriority w:val="39"/>
    <w:rsid w:val="00E359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RedakcijaTekst">
    <w:name w:val="_В редакции текст (tkRedakcijaTekst)"/>
    <w:basedOn w:val="a"/>
    <w:rsid w:val="00E35983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E35983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3598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E35983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16">
    <w:name w:val="Сетка таблицы1"/>
    <w:basedOn w:val="a1"/>
    <w:next w:val="af1"/>
    <w:uiPriority w:val="39"/>
    <w:rsid w:val="00E359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uiPriority w:val="1"/>
    <w:qFormat/>
    <w:rsid w:val="00E3598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3449E-450B-4C34-A053-F6747089F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17</Pages>
  <Words>5429</Words>
  <Characters>30947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skojogulov</dc:creator>
  <cp:lastModifiedBy>skojogulov</cp:lastModifiedBy>
  <cp:revision>8</cp:revision>
  <cp:lastPrinted>2015-01-19T03:58:00Z</cp:lastPrinted>
  <dcterms:created xsi:type="dcterms:W3CDTF">2015-01-13T04:58:00Z</dcterms:created>
  <dcterms:modified xsi:type="dcterms:W3CDTF">2015-01-23T10:04:00Z</dcterms:modified>
</cp:coreProperties>
</file>